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A9BAF" w14:textId="77777777" w:rsidR="000243AF" w:rsidRPr="00DC19F4" w:rsidRDefault="006B39F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19C77D55">
          <v:group id="_x0000_s1078" style="position:absolute;margin-left:38.1pt;margin-top:446.7pt;width:534.65pt;height:0;z-index:-3252;mso-position-horizontal-relative:page;mso-position-vertical-relative:page" coordorigin="762,8934" coordsize="10693,0">
            <v:shape id="_x0000_s1079" style="position:absolute;left:762;top:8934;width:10693;height:0" coordorigin="762,8934" coordsize="10693,0" path="m762,8934r10693,e" filled="f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sz w:val="22"/>
          <w:szCs w:val="22"/>
        </w:rPr>
        <w:pict w14:anchorId="151FF7C7">
          <v:group id="_x0000_s1076" style="position:absolute;margin-left:42.6pt;margin-top:504.15pt;width:534.65pt;height:0;z-index:-3253;mso-position-horizontal-relative:page;mso-position-vertical-relative:page" coordorigin="852,10083" coordsize="10693,0">
            <v:shape id="_x0000_s1077" style="position:absolute;left:852;top:10083;width:10693;height:0" coordorigin="852,10083" coordsize="10693,0" path="m852,10083r10693,e" filled="f">
              <v:path arrowok="t"/>
            </v:shape>
            <w10:wrap anchorx="page" anchory="page"/>
          </v:group>
        </w:pict>
      </w:r>
    </w:p>
    <w:p w14:paraId="1BD35B2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C7AB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CF4B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49400" w14:textId="77777777" w:rsidR="000243AF" w:rsidRPr="00DC19F4" w:rsidRDefault="006B39F2">
      <w:pPr>
        <w:spacing w:line="1040" w:lineRule="exact"/>
        <w:ind w:left="914" w:right="9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 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iv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z w:val="22"/>
          <w:szCs w:val="22"/>
        </w:rPr>
        <w:t>si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</w:p>
    <w:p w14:paraId="53CEB285" w14:textId="77777777" w:rsidR="000243AF" w:rsidRPr="00DC19F4" w:rsidRDefault="006B39F2">
      <w:pPr>
        <w:ind w:left="2689" w:right="26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BA36F15" w14:textId="77777777" w:rsidR="000243AF" w:rsidRPr="00DC19F4" w:rsidRDefault="006B39F2">
      <w:pPr>
        <w:ind w:left="1257" w:right="12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le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ck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</w:p>
    <w:p w14:paraId="07E95F8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1C0C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4CDE1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01B3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14CDF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EE7D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030D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E81D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3912B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FD41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C764F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7A55C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A076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3B4FF7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7842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4D82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62FA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4F1CCC" w14:textId="77777777" w:rsidR="000243AF" w:rsidRPr="00DC19F4" w:rsidRDefault="000243AF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7106CA5" w14:textId="77777777" w:rsidR="000243AF" w:rsidRPr="00DC19F4" w:rsidRDefault="006B39F2">
      <w:pPr>
        <w:spacing w:line="320" w:lineRule="exact"/>
        <w:ind w:left="89" w:right="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Addi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ion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pl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s are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ailable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rom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eVry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areer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Ser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ay al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hem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nline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hyperlink r:id="rId7">
        <w:r w:rsidRPr="00DC19F4">
          <w:rPr>
            <w:rFonts w:asciiTheme="minorHAnsi" w:eastAsia="Arial" w:hAnsiTheme="minorHAnsi" w:cstheme="minorHAnsi"/>
            <w:spacing w:val="-4"/>
            <w:sz w:val="22"/>
            <w:szCs w:val="22"/>
          </w:rPr>
          <w:t>w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w</w:t>
        </w:r>
        <w:r w:rsidRPr="00DC19F4">
          <w:rPr>
            <w:rFonts w:asciiTheme="minorHAnsi" w:eastAsia="Arial" w:hAnsiTheme="minorHAnsi" w:cstheme="minorHAnsi"/>
            <w:spacing w:val="-4"/>
            <w:sz w:val="22"/>
            <w:szCs w:val="22"/>
          </w:rPr>
          <w:t>w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.kc.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d</w:t>
        </w:r>
        <w:r w:rsidRPr="00DC19F4">
          <w:rPr>
            <w:rFonts w:asciiTheme="minorHAnsi" w:eastAsia="Arial" w:hAnsiTheme="minorHAnsi" w:cstheme="minorHAnsi"/>
            <w:spacing w:val="-3"/>
            <w:sz w:val="22"/>
            <w:szCs w:val="22"/>
          </w:rPr>
          <w:t>e</w:t>
        </w:r>
        <w:r w:rsidRPr="00DC19F4">
          <w:rPr>
            <w:rFonts w:asciiTheme="minorHAnsi" w:eastAsia="Arial" w:hAnsiTheme="minorHAnsi" w:cstheme="minorHAnsi"/>
            <w:spacing w:val="-4"/>
            <w:sz w:val="22"/>
            <w:szCs w:val="22"/>
          </w:rPr>
          <w:t>v</w:t>
        </w:r>
        <w:r w:rsidRPr="00DC19F4">
          <w:rPr>
            <w:rFonts w:asciiTheme="minorHAnsi" w:eastAsia="Arial" w:hAnsiTheme="minorHAnsi" w:cstheme="minorHAnsi"/>
            <w:spacing w:val="3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spacing w:val="-4"/>
            <w:sz w:val="22"/>
            <w:szCs w:val="22"/>
          </w:rPr>
          <w:t>y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edu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/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areerSer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v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i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spacing w:val="-3"/>
            <w:sz w:val="22"/>
            <w:szCs w:val="22"/>
          </w:rPr>
          <w:t>e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s.</w:t>
        </w:r>
        <w:r w:rsidRPr="00DC19F4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l</w:t>
        </w:r>
      </w:hyperlink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24A1B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5C2CDD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31F63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BFBDAC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C6F1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9E85A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9DEF0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A686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4926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283C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5CF2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48893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50DD3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0216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D7C40" w14:textId="77777777" w:rsidR="000243AF" w:rsidRPr="00DC19F4" w:rsidRDefault="000243A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1948050" w14:textId="77777777" w:rsidR="000243AF" w:rsidRPr="00DC19F4" w:rsidRDefault="006B39F2">
      <w:pPr>
        <w:spacing w:before="14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EV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UN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 SE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090B4778" w14:textId="77777777" w:rsidR="000243AF" w:rsidRPr="00DC19F4" w:rsidRDefault="006B39F2">
      <w:pPr>
        <w:spacing w:before="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816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9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4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3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4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65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221</w:t>
      </w:r>
    </w:p>
    <w:p w14:paraId="10C1883C" w14:textId="77777777" w:rsidR="000243AF" w:rsidRPr="00DC19F4" w:rsidRDefault="006B39F2">
      <w:pPr>
        <w:spacing w:before="11" w:line="400" w:lineRule="exact"/>
        <w:ind w:left="224"/>
        <w:rPr>
          <w:rFonts w:asciiTheme="minorHAnsi" w:eastAsia="Arial" w:hAnsiTheme="minorHAnsi" w:cstheme="minorHAnsi"/>
          <w:sz w:val="22"/>
          <w:szCs w:val="22"/>
        </w:rPr>
      </w:pPr>
      <w:hyperlink r:id="rId8"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KCC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-</w:t>
        </w:r>
        <w:r w:rsidRPr="00DC19F4">
          <w:rPr>
            <w:rFonts w:asciiTheme="minorHAnsi" w:eastAsia="Arial" w:hAnsiTheme="minorHAnsi" w:cstheme="minorHAnsi"/>
            <w:b/>
            <w:spacing w:val="6"/>
            <w:position w:val="-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b/>
            <w:spacing w:val="-8"/>
            <w:position w:val="-1"/>
            <w:sz w:val="22"/>
            <w:szCs w:val="22"/>
          </w:rPr>
          <w:t>A</w:t>
        </w:r>
        <w:r w:rsidRPr="00DC19F4">
          <w:rPr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EE</w:t>
        </w:r>
        <w:r w:rsidRPr="00DC19F4">
          <w:rPr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SE</w:t>
        </w:r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V</w:t>
        </w:r>
        <w:r w:rsidRPr="00DC19F4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</w:rPr>
          <w:t>I</w:t>
        </w:r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ES</w:t>
        </w:r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@</w:t>
        </w:r>
        <w:r w:rsidRPr="00DC19F4">
          <w:rPr>
            <w:rFonts w:asciiTheme="minorHAnsi" w:eastAsia="Arial" w:hAnsiTheme="minorHAnsi" w:cstheme="minorHAnsi"/>
            <w:b/>
            <w:spacing w:val="2"/>
            <w:position w:val="-1"/>
            <w:sz w:val="22"/>
            <w:szCs w:val="22"/>
          </w:rPr>
          <w:t>D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EV</w:t>
        </w:r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Y</w:t>
        </w:r>
        <w:r w:rsidRPr="00DC19F4">
          <w:rPr>
            <w:rFonts w:asciiTheme="minorHAnsi" w:eastAsia="Arial" w:hAnsiTheme="minorHAnsi" w:cstheme="minorHAnsi"/>
            <w:b/>
            <w:spacing w:val="1"/>
            <w:position w:val="-1"/>
            <w:sz w:val="22"/>
            <w:szCs w:val="22"/>
          </w:rPr>
          <w:t>.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E</w:t>
        </w:r>
        <w:r w:rsidRPr="00DC19F4">
          <w:rPr>
            <w:rFonts w:asciiTheme="minorHAnsi" w:eastAsia="Arial" w:hAnsiTheme="minorHAnsi" w:cstheme="minorHAnsi"/>
            <w:b/>
            <w:spacing w:val="-1"/>
            <w:position w:val="-1"/>
            <w:sz w:val="22"/>
            <w:szCs w:val="22"/>
          </w:rPr>
          <w:t>D</w:t>
        </w:r>
        <w:r w:rsidRPr="00DC19F4">
          <w:rPr>
            <w:rFonts w:asciiTheme="minorHAnsi" w:eastAsia="Arial" w:hAnsiTheme="minorHAnsi" w:cstheme="minorHAnsi"/>
            <w:b/>
            <w:position w:val="-1"/>
            <w:sz w:val="22"/>
            <w:szCs w:val="22"/>
          </w:rPr>
          <w:t>U</w:t>
        </w:r>
      </w:hyperlink>
    </w:p>
    <w:p w14:paraId="6B941DC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6DC5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7FE46D" w14:textId="77777777" w:rsidR="000243AF" w:rsidRPr="00DC19F4" w:rsidRDefault="000243A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66AF5E1" w14:textId="77777777" w:rsidR="000243AF" w:rsidRPr="00DC19F4" w:rsidRDefault="006B39F2">
      <w:pPr>
        <w:spacing w:before="29"/>
        <w:ind w:left="4482" w:right="448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footerReference w:type="default" r:id="rId9"/>
          <w:pgSz w:w="12240" w:h="15840"/>
          <w:pgMar w:top="1480" w:right="1540" w:bottom="280" w:left="1540" w:header="0" w:footer="515" w:gutter="0"/>
          <w:pgNumType w:start="1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</w:t>
      </w:r>
    </w:p>
    <w:p w14:paraId="506768C4" w14:textId="77777777" w:rsidR="000243AF" w:rsidRPr="00DC19F4" w:rsidRDefault="006B39F2">
      <w:pPr>
        <w:spacing w:before="63" w:line="360" w:lineRule="exact"/>
        <w:ind w:left="3114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lastRenderedPageBreak/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TS</w:t>
      </w:r>
    </w:p>
    <w:p w14:paraId="2A2B119A" w14:textId="77777777" w:rsidR="000243AF" w:rsidRPr="00DC19F4" w:rsidRDefault="000243A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14F181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5BE75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C715A0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5823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B1C28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FF474" w14:textId="77777777" w:rsidR="000243AF" w:rsidRPr="00DC19F4" w:rsidRDefault="006B39F2">
      <w:pPr>
        <w:spacing w:before="24"/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 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es</w:t>
      </w:r>
    </w:p>
    <w:p w14:paraId="29D1F077" w14:textId="77777777" w:rsidR="000243AF" w:rsidRPr="00DC19F4" w:rsidRDefault="000243A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6"/>
        <w:gridCol w:w="1438"/>
      </w:tblGrid>
      <w:tr w:rsidR="000243AF" w:rsidRPr="00DC19F4" w14:paraId="53B8A02F" w14:textId="77777777">
        <w:trPr>
          <w:trHeight w:hRule="exact" w:val="562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7602D567" w14:textId="77777777" w:rsidR="000243AF" w:rsidRPr="00DC19F4" w:rsidRDefault="006B39F2">
            <w:pPr>
              <w:spacing w:before="64"/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5C1B7E4" w14:textId="77777777" w:rsidR="000243AF" w:rsidRPr="00DC19F4" w:rsidRDefault="006B39F2">
            <w:pPr>
              <w:spacing w:before="64"/>
              <w:ind w:right="11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0243AF" w:rsidRPr="00DC19F4" w14:paraId="39C991C0" w14:textId="77777777">
        <w:trPr>
          <w:trHeight w:hRule="exact" w:val="643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CE61CAA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E68DAF" w14:textId="77777777" w:rsidR="000243AF" w:rsidRPr="00DC19F4" w:rsidRDefault="006B39F2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ogy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1D64A03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25451" w14:textId="77777777" w:rsidR="000243AF" w:rsidRPr="00DC19F4" w:rsidRDefault="006B39F2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10</w:t>
            </w:r>
          </w:p>
        </w:tc>
      </w:tr>
      <w:tr w:rsidR="000243AF" w:rsidRPr="00DC19F4" w14:paraId="27B3E9BD" w14:textId="77777777">
        <w:trPr>
          <w:trHeight w:hRule="exact" w:val="967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04E942ED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93F37" w14:textId="77777777" w:rsidR="000243AF" w:rsidRPr="00DC19F4" w:rsidRDefault="006B39F2">
            <w:pPr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</w:p>
          <w:p w14:paraId="74BACE89" w14:textId="77777777" w:rsidR="000243AF" w:rsidRPr="00DC19F4" w:rsidRDefault="006B39F2">
            <w:pPr>
              <w:spacing w:before="2"/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D924865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F01073" w14:textId="77777777" w:rsidR="000243AF" w:rsidRPr="00DC19F4" w:rsidRDefault="006B39F2">
            <w:pPr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0243AF" w:rsidRPr="00DC19F4" w14:paraId="78E3F021" w14:textId="77777777">
        <w:trPr>
          <w:trHeight w:hRule="exact" w:val="1286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C1AC8F5" w14:textId="77777777" w:rsidR="000243AF" w:rsidRPr="00DC19F4" w:rsidRDefault="000243AF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C3BEA" w14:textId="77777777" w:rsidR="000243AF" w:rsidRPr="00DC19F4" w:rsidRDefault="006B39F2">
            <w:pPr>
              <w:spacing w:line="320" w:lineRule="exact"/>
              <w:ind w:left="40" w:right="1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gy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eer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gy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6B362D8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E39BFD" w14:textId="77777777" w:rsidR="000243AF" w:rsidRPr="00DC19F4" w:rsidRDefault="006B39F2">
            <w:pPr>
              <w:ind w:right="4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0243AF" w:rsidRPr="00DC19F4" w14:paraId="67A215A2" w14:textId="77777777">
        <w:trPr>
          <w:trHeight w:hRule="exact" w:val="886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5B801D2B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BEC23" w14:textId="77777777" w:rsidR="000243AF" w:rsidRPr="00DC19F4" w:rsidRDefault="006B39F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nt</w:t>
            </w:r>
          </w:p>
          <w:p w14:paraId="61CEDBAC" w14:textId="77777777" w:rsidR="000243AF" w:rsidRPr="00DC19F4" w:rsidRDefault="006B39F2">
            <w:pPr>
              <w:spacing w:before="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inist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57CE30F8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991FB" w14:textId="77777777" w:rsidR="000243AF" w:rsidRPr="00DC19F4" w:rsidRDefault="006B39F2">
            <w:pPr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</w:t>
            </w:r>
          </w:p>
        </w:tc>
      </w:tr>
    </w:tbl>
    <w:p w14:paraId="5024E4A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5D894" w14:textId="77777777" w:rsidR="000243AF" w:rsidRPr="00DC19F4" w:rsidRDefault="000243AF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0"/>
        <w:gridCol w:w="2413"/>
      </w:tblGrid>
      <w:tr w:rsidR="000243AF" w:rsidRPr="00DC19F4" w14:paraId="164D8887" w14:textId="77777777">
        <w:trPr>
          <w:trHeight w:hRule="exact" w:val="562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14:paraId="083278CA" w14:textId="77777777" w:rsidR="000243AF" w:rsidRPr="00DC19F4" w:rsidRDefault="006B39F2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 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nders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13509AC1" w14:textId="77777777" w:rsidR="000243AF" w:rsidRPr="00DC19F4" w:rsidRDefault="006B39F2">
            <w:pPr>
              <w:spacing w:before="64"/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0243AF" w:rsidRPr="00DC19F4" w14:paraId="0D63021F" w14:textId="77777777">
        <w:trPr>
          <w:trHeight w:hRule="exact" w:val="644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14:paraId="377B4F2D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94AAA" w14:textId="77777777" w:rsidR="000243AF" w:rsidRPr="00DC19F4" w:rsidRDefault="006B39F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ng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ect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 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63D22303" w14:textId="77777777" w:rsidR="000243AF" w:rsidRPr="00DC19F4" w:rsidRDefault="000243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962054" w14:textId="77777777" w:rsidR="000243AF" w:rsidRPr="00DC19F4" w:rsidRDefault="006B39F2">
            <w:pPr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0243AF" w:rsidRPr="00DC19F4" w14:paraId="7F094506" w14:textId="77777777">
        <w:trPr>
          <w:trHeight w:hRule="exact" w:val="563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</w:tcPr>
          <w:p w14:paraId="2A551D4E" w14:textId="77777777" w:rsidR="000243AF" w:rsidRPr="00DC19F4" w:rsidRDefault="000243AF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1FC19" w14:textId="77777777" w:rsidR="000243AF" w:rsidRPr="00DC19F4" w:rsidRDefault="006B39F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ct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bs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</w:tcPr>
          <w:p w14:paraId="4A411EDA" w14:textId="77777777" w:rsidR="000243AF" w:rsidRPr="00DC19F4" w:rsidRDefault="000243AF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96DE2" w14:textId="77777777" w:rsidR="000243AF" w:rsidRPr="00DC19F4" w:rsidRDefault="006B39F2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24</w:t>
            </w:r>
          </w:p>
        </w:tc>
      </w:tr>
    </w:tbl>
    <w:p w14:paraId="21A9F3CA" w14:textId="77777777" w:rsidR="000243AF" w:rsidRPr="00DC19F4" w:rsidRDefault="000243AF">
      <w:pPr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720" w:bottom="280" w:left="1280" w:header="0" w:footer="515" w:gutter="0"/>
          <w:cols w:space="720"/>
        </w:sectPr>
      </w:pPr>
    </w:p>
    <w:p w14:paraId="0ED827F1" w14:textId="6CB2025B" w:rsidR="000243AF" w:rsidRPr="00DC19F4" w:rsidRDefault="00DC19F4" w:rsidP="00DC19F4">
      <w:pPr>
        <w:spacing w:before="6"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Cameron Patrick</w:t>
      </w:r>
    </w:p>
    <w:p w14:paraId="158100AD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154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190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hAnsiTheme="minorHAnsi" w:cstheme="minorHAnsi"/>
          <w:sz w:val="22"/>
          <w:szCs w:val="22"/>
        </w:rPr>
        <w:t xml:space="preserve">ace                                                             </w:t>
      </w:r>
      <w:r w:rsidRPr="00DC19F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(816</w:t>
      </w:r>
      <w:r w:rsidRPr="00DC19F4">
        <w:rPr>
          <w:rFonts w:asciiTheme="minorHAnsi" w:hAnsiTheme="minorHAnsi" w:cstheme="minorHAnsi"/>
          <w:sz w:val="22"/>
          <w:szCs w:val="22"/>
        </w:rPr>
        <w:t>)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9451</w:t>
      </w:r>
    </w:p>
    <w:p w14:paraId="1103A233" w14:textId="29AC19AD" w:rsidR="000243AF" w:rsidRPr="00DC19F4" w:rsidRDefault="006B39F2">
      <w:pPr>
        <w:spacing w:line="220" w:lineRule="exact"/>
        <w:ind w:left="81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Ka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6405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</w:t>
      </w:r>
      <w:r w:rsidRPr="00DC19F4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hyperlink r:id="rId10" w:history="1">
        <w:r w:rsidR="00DC19F4" w:rsidRPr="00323AEF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cameron@gmail.com</w:t>
        </w:r>
      </w:hyperlink>
    </w:p>
    <w:p w14:paraId="53723E97" w14:textId="77777777" w:rsidR="000243AF" w:rsidRPr="00DC19F4" w:rsidRDefault="000243A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0D80C4F" w14:textId="77777777" w:rsidR="000243AF" w:rsidRPr="00DC19F4" w:rsidRDefault="006B39F2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5B5D0A4A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ield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I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lize</w:t>
      </w:r>
    </w:p>
    <w:p w14:paraId="1B609FB0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etail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64DADE81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B96E437" w14:textId="77777777" w:rsidR="000243AF" w:rsidRPr="00DC19F4" w:rsidRDefault="006B39F2">
      <w:pPr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CA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UA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6BDD44B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etail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ie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</w:p>
    <w:p w14:paraId="5B861191" w14:textId="77777777" w:rsidR="000243AF" w:rsidRPr="00DC19F4" w:rsidRDefault="006B39F2">
      <w:pPr>
        <w:tabs>
          <w:tab w:val="left" w:pos="1160"/>
        </w:tabs>
        <w:spacing w:before="16" w:line="220" w:lineRule="exact"/>
        <w:ind w:left="1180" w:right="137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itical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etail</w:t>
      </w:r>
    </w:p>
    <w:p w14:paraId="415CDD17" w14:textId="77777777" w:rsidR="000243AF" w:rsidRPr="00DC19F4" w:rsidRDefault="006B39F2">
      <w:pPr>
        <w:tabs>
          <w:tab w:val="left" w:pos="1160"/>
        </w:tabs>
        <w:spacing w:before="16" w:line="220" w:lineRule="exact"/>
        <w:ind w:left="1180" w:right="842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izati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f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229A8709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icati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lls</w:t>
      </w:r>
    </w:p>
    <w:p w14:paraId="1D3B2948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celle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to lea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1AB6DCD" w14:textId="77777777" w:rsidR="000243AF" w:rsidRPr="00DC19F4" w:rsidRDefault="000243A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89FFF41" w14:textId="77777777" w:rsidR="000243AF" w:rsidRPr="00DC19F4" w:rsidRDefault="006B39F2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DUC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1D1039C8" w14:textId="77777777" w:rsidR="000243AF" w:rsidRPr="00DC19F4" w:rsidRDefault="006B39F2">
      <w:pPr>
        <w:spacing w:before="3" w:line="236" w:lineRule="auto"/>
        <w:ind w:left="820" w:right="2162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chel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Science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n                  </w:t>
      </w:r>
      <w:r w:rsidRPr="00DC19F4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DeVry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Uni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 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ncen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n:</w:t>
      </w:r>
      <w:r w:rsidRPr="00DC19F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Acc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Date: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 xml:space="preserve">6                                                   </w:t>
      </w:r>
      <w:r w:rsidRPr="00DC19F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3.46</w:t>
      </w:r>
    </w:p>
    <w:p w14:paraId="12857DFC" w14:textId="77777777" w:rsidR="000243AF" w:rsidRPr="00DC19F4" w:rsidRDefault="000243A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63ED53C" w14:textId="77777777" w:rsidR="000243AF" w:rsidRPr="00DC19F4" w:rsidRDefault="006B39F2">
      <w:pPr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UR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K</w:t>
      </w:r>
    </w:p>
    <w:p w14:paraId="53872A79" w14:textId="77777777" w:rsidR="000243AF" w:rsidRPr="00DC19F4" w:rsidRDefault="006B39F2">
      <w:pPr>
        <w:spacing w:line="220" w:lineRule="exact"/>
        <w:ind w:left="820" w:right="2012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03754F55" w14:textId="77777777" w:rsidR="000243AF" w:rsidRPr="00DC19F4" w:rsidRDefault="006B39F2">
      <w:pPr>
        <w:ind w:left="819" w:right="1774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cial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g                                                                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</w:p>
    <w:p w14:paraId="46712E85" w14:textId="77777777" w:rsidR="000243AF" w:rsidRPr="00DC19F4" w:rsidRDefault="006B39F2">
      <w:pPr>
        <w:spacing w:line="220" w:lineRule="exact"/>
        <w:ind w:left="819" w:right="2959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DC19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ng</w:t>
      </w:r>
    </w:p>
    <w:p w14:paraId="7F127875" w14:textId="77777777" w:rsidR="000243AF" w:rsidRPr="00DC19F4" w:rsidRDefault="006B39F2">
      <w:pPr>
        <w:spacing w:line="220" w:lineRule="exact"/>
        <w:ind w:left="818" w:right="3041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Fe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                                                          </w:t>
      </w:r>
      <w:r w:rsidRPr="00DC19F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</w:t>
      </w:r>
    </w:p>
    <w:p w14:paraId="02A42009" w14:textId="77777777" w:rsidR="000243AF" w:rsidRPr="00DC19F4" w:rsidRDefault="000243A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D6DB2BD" w14:textId="77777777" w:rsidR="000243AF" w:rsidRPr="00DC19F4" w:rsidRDefault="006B39F2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AC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IE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  <w:u w:color="000000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TS</w:t>
      </w:r>
    </w:p>
    <w:p w14:paraId="246EE2B8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cie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2006</w:t>
      </w:r>
    </w:p>
    <w:p w14:paraId="4CFC602B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ecei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</w:p>
    <w:p w14:paraId="09023BB9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st</w:t>
      </w:r>
    </w:p>
    <w:p w14:paraId="35B9E37A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ecei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</w:p>
    <w:p w14:paraId="37588CCC" w14:textId="77777777" w:rsidR="000243AF" w:rsidRPr="00DC19F4" w:rsidRDefault="000243A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B1E40E7" w14:textId="77777777" w:rsidR="000243AF" w:rsidRPr="00DC19F4" w:rsidRDefault="006B39F2">
      <w:pPr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NAL</w:t>
      </w:r>
      <w:r w:rsidRPr="00DC19F4">
        <w:rPr>
          <w:rFonts w:asciiTheme="minorHAnsi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X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32ACD31B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Fa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ce,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MO           </w:t>
      </w:r>
      <w:r w:rsidRPr="00DC19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–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2B2B8FF2" w14:textId="77777777" w:rsidR="000243AF" w:rsidRPr="00DC19F4" w:rsidRDefault="006B39F2">
      <w:pPr>
        <w:spacing w:before="3"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Cl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ta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nt</w:t>
      </w:r>
    </w:p>
    <w:p w14:paraId="413E0849" w14:textId="77777777" w:rsidR="000243AF" w:rsidRPr="00DC19F4" w:rsidRDefault="006B39F2">
      <w:pPr>
        <w:ind w:left="22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 a 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03D0BC67" w14:textId="77777777" w:rsidR="000243AF" w:rsidRPr="00DC19F4" w:rsidRDefault="006B39F2">
      <w:pPr>
        <w:tabs>
          <w:tab w:val="left" w:pos="2600"/>
        </w:tabs>
        <w:spacing w:before="16" w:line="220" w:lineRule="exact"/>
        <w:ind w:left="2620" w:right="70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itiate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tact</w:t>
      </w:r>
      <w:r w:rsidRPr="00DC19F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he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79D873C3" w14:textId="77777777" w:rsidR="000243AF" w:rsidRPr="00DC19F4" w:rsidRDefault="006B39F2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</w:p>
    <w:p w14:paraId="7FDDF074" w14:textId="77777777" w:rsidR="000243AF" w:rsidRPr="00DC19F4" w:rsidRDefault="006B39F2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tele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ten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ies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</w:p>
    <w:p w14:paraId="005E92A6" w14:textId="77777777" w:rsidR="000243AF" w:rsidRPr="00DC19F4" w:rsidRDefault="006B39F2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DC19F4">
        <w:rPr>
          <w:rFonts w:asciiTheme="minorHAnsi" w:hAnsiTheme="minorHAnsi" w:cstheme="minorHAnsi"/>
          <w:sz w:val="22"/>
          <w:szCs w:val="22"/>
        </w:rPr>
        <w:t>%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472C8B33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2E4F368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KS           </w:t>
      </w:r>
      <w:r w:rsidRPr="00DC19F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–2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</w:p>
    <w:p w14:paraId="745A9067" w14:textId="77777777" w:rsidR="000243AF" w:rsidRPr="00DC19F4" w:rsidRDefault="006B39F2">
      <w:pPr>
        <w:spacing w:before="5"/>
        <w:ind w:left="81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Seni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b/>
          <w:sz w:val="22"/>
          <w:szCs w:val="22"/>
        </w:rPr>
        <w:t>licy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ice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Repre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</w:p>
    <w:p w14:paraId="5162C564" w14:textId="77777777" w:rsidR="000243AF" w:rsidRPr="00DC19F4" w:rsidRDefault="006B39F2">
      <w:pPr>
        <w:spacing w:line="240" w:lineRule="exact"/>
        <w:ind w:left="22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uo</w:t>
      </w:r>
      <w:r w:rsidRPr="00DC19F4">
        <w:rPr>
          <w:rFonts w:asciiTheme="minorHAnsi" w:hAnsiTheme="minorHAnsi" w:cstheme="minorHAnsi"/>
          <w:sz w:val="22"/>
          <w:szCs w:val="22"/>
        </w:rPr>
        <w:t>tes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53B5E79" w14:textId="77777777" w:rsidR="000243AF" w:rsidRPr="00DC19F4" w:rsidRDefault="006B39F2">
      <w:pPr>
        <w:tabs>
          <w:tab w:val="left" w:pos="2600"/>
        </w:tabs>
        <w:spacing w:before="14" w:line="220" w:lineRule="exact"/>
        <w:ind w:left="2619" w:right="69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ated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als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61A43D4B" w14:textId="77777777" w:rsidR="000243AF" w:rsidRPr="00DC19F4" w:rsidRDefault="006B39F2">
      <w:pPr>
        <w:spacing w:line="240" w:lineRule="exact"/>
        <w:ind w:left="22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C19F4">
        <w:rPr>
          <w:rFonts w:asciiTheme="minorHAnsi" w:hAnsiTheme="minorHAnsi" w:cstheme="minorHAnsi"/>
          <w:sz w:val="22"/>
          <w:szCs w:val="22"/>
        </w:rPr>
        <w:t>ella</w:t>
      </w:r>
    </w:p>
    <w:p w14:paraId="74D05151" w14:textId="77777777" w:rsidR="000243AF" w:rsidRPr="00DC19F4" w:rsidRDefault="006B39F2">
      <w:pPr>
        <w:spacing w:line="240" w:lineRule="exact"/>
        <w:ind w:left="22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ecei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ice</w:t>
      </w:r>
    </w:p>
    <w:p w14:paraId="76CC7FEB" w14:textId="77777777" w:rsidR="000243AF" w:rsidRPr="00DC19F4" w:rsidRDefault="000243A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1E543F01" w14:textId="77777777" w:rsidR="000243AF" w:rsidRPr="00DC19F4" w:rsidRDefault="006B39F2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-13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101BABE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780" w:right="134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eac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ee,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</w:p>
    <w:p w14:paraId="5A65D966" w14:textId="77777777" w:rsidR="000243AF" w:rsidRPr="00DC19F4" w:rsidRDefault="006B39F2">
      <w:pPr>
        <w:spacing w:before="42" w:line="440" w:lineRule="exact"/>
        <w:ind w:left="3642" w:right="376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lastRenderedPageBreak/>
        <w:t>Aa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ill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</w:p>
    <w:p w14:paraId="1051F7BF" w14:textId="77777777" w:rsidR="000243AF" w:rsidRPr="00DC19F4" w:rsidRDefault="006B39F2">
      <w:pPr>
        <w:spacing w:line="320" w:lineRule="exact"/>
        <w:ind w:left="2219" w:right="233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60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19F4">
        <w:rPr>
          <w:rFonts w:asciiTheme="minorHAnsi" w:hAnsiTheme="minorHAnsi" w:cstheme="minorHAnsi"/>
          <w:position w:val="12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23"/>
          <w:position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ree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12</w:t>
      </w:r>
    </w:p>
    <w:p w14:paraId="339A1E1F" w14:textId="77777777" w:rsidR="000243AF" w:rsidRPr="00DC19F4" w:rsidRDefault="006B39F2">
      <w:pPr>
        <w:spacing w:line="320" w:lineRule="exact"/>
        <w:ind w:left="2624" w:right="274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DC19F4">
        <w:rPr>
          <w:rFonts w:asciiTheme="minorHAnsi" w:hAnsiTheme="minorHAnsi" w:cstheme="minorHAnsi"/>
          <w:sz w:val="22"/>
          <w:szCs w:val="22"/>
        </w:rPr>
        <w:t xml:space="preserve">3       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11">
        <w:r w:rsidRPr="00DC19F4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-5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ill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spacing w:val="-4"/>
            <w:sz w:val="22"/>
            <w:szCs w:val="22"/>
          </w:rPr>
          <w:t>y</w:t>
        </w:r>
        <w:r w:rsidRPr="00DC19F4">
          <w:rPr>
            <w:rFonts w:asciiTheme="minorHAnsi" w:hAnsiTheme="minorHAnsi" w:cstheme="minorHAnsi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h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.n</w:t>
        </w:r>
        <w:r w:rsidRPr="00DC19F4">
          <w:rPr>
            <w:rFonts w:asciiTheme="minorHAnsi" w:hAnsiTheme="minorHAnsi" w:cstheme="minorHAnsi"/>
            <w:sz w:val="22"/>
            <w:szCs w:val="22"/>
          </w:rPr>
          <w:t>et</w:t>
        </w:r>
      </w:hyperlink>
    </w:p>
    <w:p w14:paraId="3A826CE5" w14:textId="77777777" w:rsidR="000243AF" w:rsidRPr="00DC19F4" w:rsidRDefault="000243A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8985AA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DB24EB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0671553A">
          <v:group id="_x0000_s1074" style="position:absolute;left:0;text-align:left;margin-left:74.7pt;margin-top:-13.5pt;width:460.8pt;height:0;z-index:-3251;mso-position-horizontal-relative:page" coordorigin="1494,-270" coordsize="9216,0">
            <v:shape id="_x0000_s1075" style="position:absolute;left:1494;top:-270;width:9216;height:0" coordorigin="1494,-270" coordsize="9216,0" path="m1494,-270r9216,e" filled="f" strokeweight="2.25pt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IVE</w:t>
      </w:r>
    </w:p>
    <w:p w14:paraId="3D241A32" w14:textId="77777777" w:rsidR="000243AF" w:rsidRPr="00DC19F4" w:rsidRDefault="006B39F2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To obt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oppo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ounting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 xml:space="preserve">l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hni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 xml:space="preserve">l skills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can</w:t>
      </w:r>
    </w:p>
    <w:p w14:paraId="2D0DCD4D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to imp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ove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omp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's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bili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0589D459" w14:textId="77777777" w:rsidR="000243AF" w:rsidRPr="00DC19F4" w:rsidRDefault="000243A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3A417DA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DUCA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ION</w:t>
      </w:r>
    </w:p>
    <w:p w14:paraId="1933BE8B" w14:textId="77777777" w:rsidR="000243AF" w:rsidRPr="00DC19F4" w:rsidRDefault="006B39F2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lor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of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Bu</w:t>
      </w:r>
      <w:r w:rsidRPr="00DC19F4">
        <w:rPr>
          <w:rFonts w:asciiTheme="minorHAnsi" w:hAnsiTheme="minorHAnsi" w:cstheme="minorHAnsi"/>
          <w:b/>
          <w:sz w:val="22"/>
          <w:szCs w:val="22"/>
        </w:rPr>
        <w:t>si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ss 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is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ion                                      </w:t>
      </w:r>
      <w:r w:rsidRPr="00DC19F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7121A4BF" w14:textId="77777777" w:rsidR="000243AF" w:rsidRPr="00DC19F4" w:rsidRDefault="006B39F2">
      <w:pPr>
        <w:ind w:left="140" w:right="707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DC19F4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 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 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: 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une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2008</w:t>
      </w:r>
    </w:p>
    <w:p w14:paraId="32BA33D1" w14:textId="77777777" w:rsidR="000243AF" w:rsidRPr="00DC19F4" w:rsidRDefault="006B39F2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umul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tive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A:  3.78, 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ist</w:t>
      </w:r>
    </w:p>
    <w:p w14:paraId="2C62994A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mma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hi 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Honor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</w:t>
      </w:r>
      <w:r w:rsidRPr="00DC19F4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2006 -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5D9F86D8" w14:textId="77777777" w:rsidR="000243AF" w:rsidRPr="00DC19F4" w:rsidRDefault="000243A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C04F9F0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 xml:space="preserve">: 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ul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sz w:val="22"/>
          <w:szCs w:val="22"/>
        </w:rPr>
        <w:t>ounti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ced</w:t>
      </w:r>
    </w:p>
    <w:p w14:paraId="75F5547C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sz w:val="22"/>
          <w:szCs w:val="22"/>
        </w:rPr>
        <w:t>ounti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, Auditing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</w:p>
    <w:p w14:paraId="5FB71341" w14:textId="77777777" w:rsidR="000243AF" w:rsidRPr="00DC19F4" w:rsidRDefault="000243A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D6A8859" w14:textId="77777777" w:rsidR="000243AF" w:rsidRPr="00DC19F4" w:rsidRDefault="006B39F2">
      <w:pPr>
        <w:ind w:left="140" w:right="6078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DC19F4">
        <w:rPr>
          <w:rFonts w:asciiTheme="minorHAnsi" w:hAnsiTheme="minorHAnsi" w:cstheme="minorHAnsi"/>
          <w:b/>
          <w:sz w:val="22"/>
          <w:szCs w:val="22"/>
        </w:rPr>
        <w:t>IONAL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DC19F4">
        <w:rPr>
          <w:rFonts w:asciiTheme="minorHAnsi" w:hAnsiTheme="minorHAnsi" w:cstheme="minorHAnsi"/>
          <w:b/>
          <w:sz w:val="22"/>
          <w:szCs w:val="22"/>
        </w:rPr>
        <w:t>XP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NCE 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 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ip</w:t>
      </w:r>
    </w:p>
    <w:p w14:paraId="4AFD68BE" w14:textId="77777777" w:rsidR="000243AF" w:rsidRPr="00DC19F4" w:rsidRDefault="006B39F2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own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&amp;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impson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CP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--</w:t>
      </w:r>
      <w:r w:rsidRPr="00DC19F4">
        <w:rPr>
          <w:rFonts w:asciiTheme="minorHAnsi" w:hAnsiTheme="minorHAnsi" w:cstheme="minorHAnsi"/>
          <w:sz w:val="22"/>
          <w:szCs w:val="22"/>
        </w:rPr>
        <w:t>Ov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 xml:space="preserve">k,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                                      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2003 -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76A81384" w14:textId="77777777" w:rsidR="000243AF" w:rsidRPr="00DC19F4" w:rsidRDefault="006B39F2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DC19F4">
        <w:rPr>
          <w:rFonts w:asciiTheme="minorHAnsi" w:hAnsiTheme="minorHAnsi" w:cstheme="minorHAnsi"/>
          <w:sz w:val="22"/>
          <w:szCs w:val="22"/>
        </w:rPr>
        <w:t>ht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nting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sz w:val="22"/>
          <w:szCs w:val="22"/>
        </w:rPr>
        <w:t>ounting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C19F4">
        <w:rPr>
          <w:rFonts w:asciiTheme="minorHAnsi" w:hAnsiTheme="minorHAnsi" w:cstheme="minorHAnsi"/>
          <w:sz w:val="22"/>
          <w:szCs w:val="22"/>
        </w:rPr>
        <w:t>tions</w:t>
      </w:r>
    </w:p>
    <w:p w14:paraId="2901AEA2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oll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ounts p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ble</w:t>
      </w:r>
    </w:p>
    <w:p w14:paraId="4095441C" w14:textId="77777777" w:rsidR="000243AF" w:rsidRPr="00DC19F4" w:rsidRDefault="006B39F2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invoi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s/p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sz w:val="22"/>
          <w:szCs w:val="22"/>
        </w:rPr>
        <w:t xml:space="preserve">ounts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iv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job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ost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</w:p>
    <w:p w14:paraId="3962B60C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ison 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the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</w:p>
    <w:p w14:paraId="1AEEB5F7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 inv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52C782C5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nts in 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ious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dminist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tive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duti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AF0A8B1" w14:textId="77777777" w:rsidR="000243AF" w:rsidRPr="00DC19F4" w:rsidRDefault="000243A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D846213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vi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Assi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t-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ff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of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issi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</w:p>
    <w:p w14:paraId="2AB3293A" w14:textId="77777777" w:rsidR="000243AF" w:rsidRPr="00DC19F4" w:rsidRDefault="006B39F2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Missou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                                                   2003 -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2003</w:t>
      </w:r>
    </w:p>
    <w:p w14:paraId="364163FF" w14:textId="77777777" w:rsidR="000243AF" w:rsidRPr="00DC19F4" w:rsidRDefault="006B39F2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stud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nts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nts with 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sic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dmissions qu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stions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inqui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05A603E2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 stud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ppli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tions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k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id</w:t>
      </w:r>
    </w:p>
    <w:p w14:paraId="4CEFAB33" w14:textId="77777777" w:rsidR="000243AF" w:rsidRPr="00DC19F4" w:rsidRDefault="006B39F2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Answ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DC19F4">
        <w:rPr>
          <w:rFonts w:asciiTheme="minorHAnsi" w:hAnsiTheme="minorHAnsi" w:cstheme="minorHAnsi"/>
          <w:sz w:val="22"/>
          <w:szCs w:val="22"/>
        </w:rPr>
        <w:t>d pho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lls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om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 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nting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 on 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</w:p>
    <w:p w14:paraId="2187A2EA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dul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 stud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ppointm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nts</w:t>
      </w:r>
    </w:p>
    <w:p w14:paraId="6B81A73F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MS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to 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k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 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oming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 stud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 inqui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s, phone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lls,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son visits</w:t>
      </w:r>
    </w:p>
    <w:p w14:paraId="67FA1D96" w14:textId="77777777" w:rsidR="000243AF" w:rsidRPr="00DC19F4" w:rsidRDefault="000243A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2"/>
        <w:gridCol w:w="1347"/>
      </w:tblGrid>
      <w:tr w:rsidR="000243AF" w:rsidRPr="00DC19F4" w14:paraId="7B433ABD" w14:textId="77777777">
        <w:trPr>
          <w:trHeight w:hRule="exact" w:val="637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014DED85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Asso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ia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</w:p>
          <w:p w14:paraId="259DBB9E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’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 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k,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F336DFF" w14:textId="77777777" w:rsidR="000243AF" w:rsidRPr="00DC19F4" w:rsidRDefault="000243AF">
            <w:pPr>
              <w:spacing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0FAD8F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8227F1" w14:textId="77777777" w:rsidR="000243AF" w:rsidRPr="00DC19F4" w:rsidRDefault="006B39F2">
            <w:pPr>
              <w:ind w:left="1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2002 -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</w:tr>
      <w:tr w:rsidR="000243AF" w:rsidRPr="00DC19F4" w14:paraId="69ABB952" w14:textId="77777777">
        <w:trPr>
          <w:trHeight w:hRule="exact" w:val="294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5D315DF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Century Gothic" w:hAnsiTheme="minorHAnsi" w:cstheme="minorHAnsi"/>
                <w:w w:val="76"/>
                <w:sz w:val="22"/>
                <w:szCs w:val="22"/>
              </w:rPr>
              <w:t xml:space="preserve">•   </w:t>
            </w:r>
            <w:r w:rsidRPr="00DC19F4">
              <w:rPr>
                <w:rFonts w:asciiTheme="minorHAnsi" w:eastAsia="Century Gothic" w:hAnsiTheme="minorHAnsi" w:cstheme="minorHAnsi"/>
                <w:spacing w:val="49"/>
                <w:w w:val="7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 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ison 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 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9EECFEE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173F6D95" w14:textId="77777777">
        <w:trPr>
          <w:trHeight w:hRule="exact" w:val="293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7BF17326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Century Gothic" w:hAnsiTheme="minorHAnsi" w:cstheme="minorHAnsi"/>
                <w:w w:val="76"/>
                <w:sz w:val="22"/>
                <w:szCs w:val="22"/>
              </w:rPr>
              <w:t xml:space="preserve">•   </w:t>
            </w:r>
            <w:r w:rsidRPr="00DC19F4">
              <w:rPr>
                <w:rFonts w:asciiTheme="minorHAnsi" w:eastAsia="Century Gothic" w:hAnsiTheme="minorHAnsi" w:cstheme="minorHAnsi"/>
                <w:spacing w:val="49"/>
                <w:w w:val="7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ll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ble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sh 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 shi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8DB7C60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2FE2CFB" w14:textId="77777777">
        <w:trPr>
          <w:trHeight w:hRule="exact" w:val="294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775BA699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Century Gothic" w:hAnsiTheme="minorHAnsi" w:cstheme="minorHAnsi"/>
                <w:w w:val="76"/>
                <w:sz w:val="22"/>
                <w:szCs w:val="22"/>
              </w:rPr>
              <w:t xml:space="preserve">•   </w:t>
            </w:r>
            <w:r w:rsidRPr="00DC19F4">
              <w:rPr>
                <w:rFonts w:asciiTheme="minorHAnsi" w:eastAsia="Century Gothic" w:hAnsiTheme="minorHAnsi" w:cstheme="minorHAnsi"/>
                <w:spacing w:val="49"/>
                <w:w w:val="7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ompl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tion 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ll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ble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posi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ions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21321A3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5209186C" w14:textId="77777777">
        <w:trPr>
          <w:trHeight w:hRule="exact" w:val="318"/>
        </w:trPr>
        <w:tc>
          <w:tcPr>
            <w:tcW w:w="7092" w:type="dxa"/>
            <w:tcBorders>
              <w:top w:val="nil"/>
              <w:left w:val="nil"/>
              <w:bottom w:val="nil"/>
              <w:right w:val="nil"/>
            </w:tcBorders>
          </w:tcPr>
          <w:p w14:paraId="6C104696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Century Gothic" w:hAnsiTheme="minorHAnsi" w:cstheme="minorHAnsi"/>
                <w:w w:val="76"/>
                <w:sz w:val="22"/>
                <w:szCs w:val="22"/>
              </w:rPr>
              <w:t xml:space="preserve">•   </w:t>
            </w:r>
            <w:r w:rsidRPr="00DC19F4">
              <w:rPr>
                <w:rFonts w:asciiTheme="minorHAnsi" w:eastAsia="Century Gothic" w:hAnsiTheme="minorHAnsi" w:cstheme="minorHAnsi"/>
                <w:spacing w:val="49"/>
                <w:w w:val="7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 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 sto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ion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nd built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tionships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70EB8B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1FADAC6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Administ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DC19F4">
        <w:rPr>
          <w:rFonts w:asciiTheme="minorHAnsi" w:hAnsiTheme="minorHAnsi" w:cstheme="minorHAnsi"/>
          <w:sz w:val="22"/>
          <w:szCs w:val="22"/>
        </w:rPr>
        <w:t>d the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sso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cer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ining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mpl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4FA7BB37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 w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 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70C60C49" w14:textId="77777777" w:rsidR="000243AF" w:rsidRPr="00DC19F4" w:rsidRDefault="006B39F2">
      <w:pPr>
        <w:spacing w:line="28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the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 on 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sis</w:t>
      </w:r>
    </w:p>
    <w:p w14:paraId="78D24E84" w14:textId="77777777" w:rsidR="000243AF" w:rsidRPr="00DC19F4" w:rsidRDefault="000243A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71B23D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3B2C73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PU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LLS</w:t>
      </w:r>
    </w:p>
    <w:p w14:paraId="242511D8" w14:textId="77777777" w:rsidR="000243AF" w:rsidRPr="00DC19F4" w:rsidRDefault="006B39F2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20" w:right="1180" w:bottom="280" w:left="130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t, 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l, 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d, 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Outlook,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DC19F4">
        <w:rPr>
          <w:rFonts w:asciiTheme="minorHAnsi" w:hAnsiTheme="minorHAnsi" w:cstheme="minorHAnsi"/>
          <w:sz w:val="22"/>
          <w:szCs w:val="22"/>
        </w:rPr>
        <w:t>ss, 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 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plo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</w:p>
    <w:p w14:paraId="3D2A4BAF" w14:textId="77777777" w:rsidR="000243AF" w:rsidRPr="00DC19F4" w:rsidRDefault="006B39F2">
      <w:pPr>
        <w:spacing w:before="66" w:line="237" w:lineRule="auto"/>
        <w:ind w:left="3854" w:right="3460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lastRenderedPageBreak/>
        <w:t>S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)-</w:t>
      </w:r>
      <w:r w:rsidRPr="00DC19F4">
        <w:rPr>
          <w:rFonts w:asciiTheme="minorHAnsi" w:hAnsiTheme="minorHAnsi" w:cstheme="minorHAnsi"/>
          <w:sz w:val="22"/>
          <w:szCs w:val="22"/>
        </w:rPr>
        <w:t>992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2443</w:t>
      </w:r>
      <w:hyperlink r:id="rId12">
        <w:r w:rsidRPr="00DC19F4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z w:val="22"/>
            <w:szCs w:val="22"/>
          </w:rPr>
          <w:t>mill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er</w:t>
        </w:r>
        <w:r w:rsidRPr="00DC19F4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spacing w:val="-5"/>
            <w:sz w:val="22"/>
            <w:szCs w:val="22"/>
          </w:rPr>
          <w:t>y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z w:val="22"/>
            <w:szCs w:val="22"/>
          </w:rPr>
          <w:t>hoo.n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z w:val="22"/>
            <w:szCs w:val="22"/>
          </w:rPr>
          <w:t>t</w:t>
        </w:r>
      </w:hyperlink>
    </w:p>
    <w:p w14:paraId="1AA6459A" w14:textId="77777777" w:rsidR="000243AF" w:rsidRPr="00DC19F4" w:rsidRDefault="006B39F2">
      <w:pPr>
        <w:ind w:left="2919" w:right="251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12345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. 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t.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, KS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66219</w:t>
      </w:r>
    </w:p>
    <w:p w14:paraId="77C8F44B" w14:textId="77777777" w:rsidR="000243AF" w:rsidRPr="00DC19F4" w:rsidRDefault="000243AF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350C8C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341525" w14:textId="77777777" w:rsidR="000243AF" w:rsidRPr="00DC19F4" w:rsidRDefault="006B39F2">
      <w:pPr>
        <w:ind w:left="4183" w:right="3783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Objec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</w:p>
    <w:p w14:paraId="521C20F4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DC19F4">
        <w:rPr>
          <w:rFonts w:asciiTheme="minorHAnsi" w:hAnsiTheme="minorHAnsi" w:cstheme="minorHAnsi"/>
          <w:sz w:val="22"/>
          <w:szCs w:val="22"/>
        </w:rPr>
        <w:t>ount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nt position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 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MG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LL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ing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n, 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1C291BDE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 skills</w:t>
      </w:r>
    </w:p>
    <w:p w14:paraId="701EC459" w14:textId="77777777" w:rsidR="000243AF" w:rsidRPr="00DC19F4" w:rsidRDefault="000243A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75F8D14" w14:textId="77777777" w:rsidR="000243AF" w:rsidRPr="00DC19F4" w:rsidRDefault="006B39F2">
      <w:pPr>
        <w:ind w:left="4145" w:right="374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Educ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</w:p>
    <w:p w14:paraId="57B4371E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lor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of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Bu</w:t>
      </w:r>
      <w:r w:rsidRPr="00DC19F4">
        <w:rPr>
          <w:rFonts w:asciiTheme="minorHAnsi" w:hAnsiTheme="minorHAnsi" w:cstheme="minorHAnsi"/>
          <w:b/>
          <w:sz w:val="22"/>
          <w:szCs w:val="22"/>
        </w:rPr>
        <w:t>si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ss 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is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ion  </w:t>
      </w:r>
      <w:r w:rsidRPr="00DC19F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tion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: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</w:t>
      </w:r>
    </w:p>
    <w:p w14:paraId="37B36798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 xml:space="preserve">tion: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ng</w:t>
      </w:r>
    </w:p>
    <w:p w14:paraId="789A090F" w14:textId="77777777" w:rsidR="000243AF" w:rsidRPr="00DC19F4" w:rsidRDefault="006B39F2">
      <w:pPr>
        <w:ind w:left="120" w:right="552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MO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.G.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.A. 3.95 / 4.0</w:t>
      </w:r>
    </w:p>
    <w:p w14:paraId="485A724B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ist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</w:p>
    <w:p w14:paraId="50DF8C2C" w14:textId="77777777" w:rsidR="000243AF" w:rsidRPr="00DC19F4" w:rsidRDefault="000243A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720" w:bottom="280" w:left="1320" w:header="0" w:footer="515" w:gutter="0"/>
          <w:cols w:space="720"/>
        </w:sectPr>
      </w:pPr>
    </w:p>
    <w:p w14:paraId="2B116787" w14:textId="77777777" w:rsidR="000243AF" w:rsidRPr="00DC19F4" w:rsidRDefault="000243A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5BD5CF7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A44F0A" w14:textId="77777777" w:rsidR="000243AF" w:rsidRPr="00DC19F4" w:rsidRDefault="006B39F2">
      <w:pPr>
        <w:spacing w:line="260" w:lineRule="exact"/>
        <w:ind w:left="120" w:right="-56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g 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ter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ip</w:t>
      </w:r>
    </w:p>
    <w:p w14:paraId="26790E46" w14:textId="77777777" w:rsidR="000243AF" w:rsidRPr="00DC19F4" w:rsidRDefault="006B39F2">
      <w:pPr>
        <w:spacing w:before="24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720" w:bottom="280" w:left="1320" w:header="720" w:footer="720" w:gutter="0"/>
          <w:cols w:num="2" w:space="720" w:equalWidth="0">
            <w:col w:w="2436" w:space="1311"/>
            <w:col w:w="5453"/>
          </w:cols>
        </w:sect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rk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ce</w:t>
      </w:r>
    </w:p>
    <w:p w14:paraId="0D254C87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44DF53EF">
          <v:group id="_x0000_s1072" style="position:absolute;left:0;text-align:left;margin-left:74.7pt;margin-top:107.7pt;width:460.8pt;height:0;z-index:-3250;mso-position-horizontal-relative:page;mso-position-vertical-relative:page" coordorigin="1494,2154" coordsize="9216,0">
            <v:shape id="_x0000_s1073" style="position:absolute;left:1494;top:2154;width:9216;height:0" coordorigin="1494,2154" coordsize="9216,0" path="m1494,2154r9216,e" filled="f" strokeweight="2.25pt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&amp;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, KS                                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2005 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6AF59A40" w14:textId="77777777" w:rsidR="000243AF" w:rsidRPr="00DC19F4" w:rsidRDefault="006B39F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efe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 xml:space="preserve">ll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 xml:space="preserve">ms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 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sz w:val="22"/>
          <w:szCs w:val="22"/>
        </w:rPr>
        <w:t>tin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6B2B86D4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ile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ounts</w:t>
      </w:r>
    </w:p>
    <w:p w14:paraId="7FE05D56" w14:textId="77777777" w:rsidR="000243AF" w:rsidRPr="00DC19F4" w:rsidRDefault="006B39F2">
      <w:pPr>
        <w:tabs>
          <w:tab w:val="left" w:pos="460"/>
        </w:tabs>
        <w:spacing w:before="20" w:line="260" w:lineRule="exact"/>
        <w:ind w:left="480" w:right="282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 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ious 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tm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nse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one 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ces</w:t>
      </w:r>
    </w:p>
    <w:p w14:paraId="5D69A2DA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und 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individu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io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89973B7" w14:textId="77777777" w:rsidR="000243AF" w:rsidRPr="00DC19F4" w:rsidRDefault="000243A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1F90A3F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 Assis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-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ff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of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z w:val="22"/>
          <w:szCs w:val="22"/>
        </w:rPr>
        <w:t>visi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</w:t>
      </w:r>
    </w:p>
    <w:p w14:paraId="7A0AF9C3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DC19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2004 to 2005</w:t>
      </w:r>
    </w:p>
    <w:p w14:paraId="121C96D1" w14:textId="77777777" w:rsidR="000243AF" w:rsidRPr="00DC19F4" w:rsidRDefault="006B39F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the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w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dist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ibution 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stud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ds</w:t>
      </w:r>
    </w:p>
    <w:p w14:paraId="6DD295D5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dul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stud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ppo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nts</w:t>
      </w:r>
    </w:p>
    <w:p w14:paraId="42CAF847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stud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nts with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duli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7FA384D8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stud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l,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w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sis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stud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 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</w:p>
    <w:p w14:paraId="3F2C567E" w14:textId="77777777" w:rsidR="000243AF" w:rsidRPr="00DC19F4" w:rsidRDefault="000243A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2FEFBB6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Asso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ia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</w:p>
    <w:p w14:paraId="2B0B4A16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Houlih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 xml:space="preserve">nt,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 xml:space="preserve">k, KS                          </w:t>
      </w:r>
      <w:r w:rsidRPr="00DC19F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2002 to 2004</w:t>
      </w:r>
    </w:p>
    <w:p w14:paraId="6B260714" w14:textId="77777777" w:rsidR="000243AF" w:rsidRPr="00DC19F4" w:rsidRDefault="006B39F2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ison 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2CEA8958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ll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 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 shi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3CA3D135" w14:textId="77777777" w:rsidR="000243AF" w:rsidRPr="00DC19F4" w:rsidRDefault="006B39F2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 xml:space="preserve">tion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ll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ions</w:t>
      </w:r>
    </w:p>
    <w:p w14:paraId="739DA8BB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 sto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ion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built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tionships</w:t>
      </w:r>
    </w:p>
    <w:p w14:paraId="025EFCE8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Administ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the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 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w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mpl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11190436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 w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 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07C33A61" w14:textId="77777777" w:rsidR="000243AF" w:rsidRPr="00DC19F4" w:rsidRDefault="006B39F2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9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the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 on 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sis</w:t>
      </w:r>
    </w:p>
    <w:p w14:paraId="67A34C8A" w14:textId="77777777" w:rsidR="000243AF" w:rsidRPr="00DC19F4" w:rsidRDefault="000243A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7EBC37E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976BB" w14:textId="77777777" w:rsidR="000243AF" w:rsidRPr="00DC19F4" w:rsidRDefault="006B39F2">
      <w:pPr>
        <w:ind w:left="300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ents</w:t>
      </w:r>
    </w:p>
    <w:p w14:paraId="070CA74C" w14:textId="77777777" w:rsidR="000243AF" w:rsidRPr="00DC19F4" w:rsidRDefault="006B39F2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oup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nior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 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0B7ACD67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on Houlih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 Empl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Month 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d: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ust 2002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Nov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2003</w:t>
      </w:r>
    </w:p>
    <w:p w14:paraId="0126A424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Houlih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 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d 2003</w:t>
      </w:r>
    </w:p>
    <w:p w14:paraId="4273A3A3" w14:textId="77777777" w:rsidR="000243AF" w:rsidRPr="00DC19F4" w:rsidRDefault="006B39F2">
      <w:pPr>
        <w:ind w:left="120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720" w:bottom="280" w:left="1320" w:header="720" w:footer="720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DC19F4">
        <w:rPr>
          <w:rFonts w:asciiTheme="minorHAnsi" w:hAnsiTheme="minorHAnsi" w:cstheme="minorHAnsi"/>
          <w:sz w:val="22"/>
          <w:szCs w:val="22"/>
        </w:rPr>
        <w:t xml:space="preserve">om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Mission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outh Hi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hool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 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4.0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</w:p>
    <w:p w14:paraId="695984A6" w14:textId="77777777" w:rsidR="000243AF" w:rsidRPr="00DC19F4" w:rsidRDefault="006B39F2">
      <w:pPr>
        <w:spacing w:before="63"/>
        <w:ind w:left="4486" w:right="367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lastRenderedPageBreak/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h</w:t>
      </w:r>
    </w:p>
    <w:p w14:paraId="2A42B0D8" w14:textId="77777777" w:rsidR="000243AF" w:rsidRPr="00DC19F4" w:rsidRDefault="006B39F2">
      <w:pPr>
        <w:spacing w:line="260" w:lineRule="exact"/>
        <w:ind w:left="4499" w:right="367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35100 N.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ston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</w:p>
    <w:p w14:paraId="5B870E75" w14:textId="77777777" w:rsidR="000243AF" w:rsidRPr="00DC19F4" w:rsidRDefault="006B39F2">
      <w:pPr>
        <w:ind w:left="4353" w:right="353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MO 64131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928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6451</w:t>
      </w:r>
    </w:p>
    <w:p w14:paraId="67427CFD" w14:textId="77777777" w:rsidR="000243AF" w:rsidRPr="00DC19F4" w:rsidRDefault="006B39F2">
      <w:pPr>
        <w:spacing w:before="2"/>
        <w:ind w:left="3847" w:right="3746"/>
        <w:jc w:val="center"/>
        <w:rPr>
          <w:rFonts w:asciiTheme="minorHAnsi" w:hAnsiTheme="minorHAnsi" w:cstheme="minorHAnsi"/>
          <w:sz w:val="22"/>
          <w:szCs w:val="22"/>
        </w:rPr>
      </w:pPr>
      <w:hyperlink r:id="rId13"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DC19F4">
          <w:rPr>
            <w:rFonts w:asciiTheme="minorHAnsi" w:hAnsiTheme="minorHAnsi" w:cstheme="minorHAnsi"/>
            <w:sz w:val="22"/>
            <w:szCs w:val="22"/>
          </w:rPr>
          <w:t>ns</w:t>
        </w:r>
        <w:r w:rsidRPr="00DC19F4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it</w:t>
        </w:r>
        <w:r w:rsidRPr="00DC19F4">
          <w:rPr>
            <w:rFonts w:asciiTheme="minorHAnsi" w:hAnsiTheme="minorHAnsi" w:cstheme="minorHAnsi"/>
            <w:sz w:val="22"/>
            <w:szCs w:val="22"/>
          </w:rPr>
          <w:t>h32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@y</w:t>
        </w:r>
        <w:r w:rsidRPr="00DC19F4">
          <w:rPr>
            <w:rFonts w:asciiTheme="minorHAnsi" w:hAnsiTheme="minorHAnsi" w:cstheme="minorHAnsi"/>
            <w:sz w:val="22"/>
            <w:szCs w:val="22"/>
          </w:rPr>
          <w:t>ahoo.c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7CC1D19E" w14:textId="77777777" w:rsidR="000243AF" w:rsidRPr="00DC19F4" w:rsidRDefault="000243A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3293A731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46A3C4B3">
          <v:group id="_x0000_s1070" style="position:absolute;left:0;text-align:left;margin-left:34.55pt;margin-top:-.15pt;width:506.9pt;height:0;z-index:-3249;mso-position-horizontal-relative:page" coordorigin="691,-3" coordsize="10138,0">
            <v:shape id="_x0000_s1071" style="position:absolute;left:691;top:-3;width:10138;height:0" coordorigin="691,-3" coordsize="10138,0" path="m691,-3r10138,e" filled="f" strokeweight=".20497mm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VE:</w:t>
      </w:r>
    </w:p>
    <w:p w14:paraId="6581C1F7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See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cha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sou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can 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rev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</w:p>
    <w:p w14:paraId="3DFAFF4A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p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</w:p>
    <w:p w14:paraId="61209C90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B23229E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N:</w:t>
      </w:r>
    </w:p>
    <w:p w14:paraId="4DF3ED3A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                      </w:t>
      </w:r>
      <w:r w:rsidRPr="00DC19F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006</w:t>
      </w:r>
    </w:p>
    <w:p w14:paraId="21E09E24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oncen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on: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esour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Ma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                       </w:t>
      </w:r>
      <w:r w:rsidRPr="00DC19F4">
        <w:rPr>
          <w:rFonts w:asciiTheme="minorHAnsi" w:hAnsiTheme="minorHAnsi" w:cstheme="minorHAnsi"/>
          <w:b/>
          <w:spacing w:val="3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 MO</w:t>
      </w:r>
    </w:p>
    <w:p w14:paraId="411F9D46" w14:textId="77777777" w:rsidR="000243AF" w:rsidRPr="00DC19F4" w:rsidRDefault="000243AF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2"/>
        <w:gridCol w:w="2193"/>
        <w:gridCol w:w="2429"/>
        <w:gridCol w:w="2552"/>
      </w:tblGrid>
      <w:tr w:rsidR="000243AF" w:rsidRPr="00DC19F4" w14:paraId="75EC1794" w14:textId="77777777">
        <w:trPr>
          <w:trHeight w:hRule="exact" w:val="334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4E16A3B" w14:textId="77777777" w:rsidR="000243AF" w:rsidRPr="00DC19F4" w:rsidRDefault="006B39F2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eva</w:t>
            </w:r>
            <w:r w:rsidRPr="00DC19F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our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or</w:t>
            </w:r>
            <w:r w:rsidRPr="00DC19F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1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5578B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690C820A" w14:textId="77777777">
        <w:trPr>
          <w:trHeight w:hRule="exact" w:val="251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D518FC8" w14:textId="77777777" w:rsidR="000243AF" w:rsidRPr="00DC19F4" w:rsidRDefault="006B39F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oy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Law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3D05F826" w14:textId="77777777" w:rsidR="000243AF" w:rsidRPr="00DC19F4" w:rsidRDefault="006B39F2">
            <w:pPr>
              <w:spacing w:line="220" w:lineRule="exact"/>
              <w:ind w:left="1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90D9376" w14:textId="77777777" w:rsidR="000243AF" w:rsidRPr="00DC19F4" w:rsidRDefault="006B39F2">
            <w:pPr>
              <w:spacing w:line="220" w:lineRule="exact"/>
              <w:ind w:left="13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DEDE8D" w14:textId="77777777" w:rsidR="000243AF" w:rsidRPr="00DC19F4" w:rsidRDefault="006B39F2">
            <w:pPr>
              <w:spacing w:line="220" w:lineRule="exact"/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</w:tr>
      <w:tr w:rsidR="000243AF" w:rsidRPr="00DC19F4" w14:paraId="57D49DA0" w14:textId="77777777">
        <w:trPr>
          <w:trHeight w:hRule="exact" w:val="338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FE5AA0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Mana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48B893B4" w14:textId="77777777" w:rsidR="000243AF" w:rsidRPr="00DC19F4" w:rsidRDefault="006B39F2">
            <w:pPr>
              <w:spacing w:line="240" w:lineRule="exact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ess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C072CF7" w14:textId="77777777" w:rsidR="000243AF" w:rsidRPr="00DC19F4" w:rsidRDefault="006B39F2">
            <w:pPr>
              <w:spacing w:line="240" w:lineRule="exact"/>
              <w:ind w:left="13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54F1FE" w14:textId="77777777" w:rsidR="000243AF" w:rsidRPr="00DC19F4" w:rsidRDefault="006B39F2">
            <w:pPr>
              <w:spacing w:line="240" w:lineRule="exact"/>
              <w:ind w:lef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</w:tr>
    </w:tbl>
    <w:p w14:paraId="12AFE2BD" w14:textId="77777777" w:rsidR="000243AF" w:rsidRPr="00DC19F4" w:rsidRDefault="000243A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09A1773" w14:textId="77777777" w:rsidR="000243AF" w:rsidRPr="00DC19F4" w:rsidRDefault="006B39F2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S:</w:t>
      </w:r>
    </w:p>
    <w:p w14:paraId="32823F64" w14:textId="77777777" w:rsidR="000243AF" w:rsidRPr="00DC19F4" w:rsidRDefault="006B39F2">
      <w:pPr>
        <w:spacing w:line="240" w:lineRule="exact"/>
        <w:ind w:left="5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 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epen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49C6A40A" w14:textId="77777777" w:rsidR="000243AF" w:rsidRPr="00DC19F4" w:rsidRDefault="006B39F2">
      <w:pPr>
        <w:tabs>
          <w:tab w:val="left" w:pos="920"/>
        </w:tabs>
        <w:spacing w:before="1" w:line="240" w:lineRule="exact"/>
        <w:ind w:left="920" w:right="1168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p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e, ana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DC19F4">
        <w:rPr>
          <w:rFonts w:asciiTheme="minorHAnsi" w:hAnsiTheme="minorHAnsi" w:cstheme="minorHAnsi"/>
          <w:sz w:val="22"/>
          <w:szCs w:val="22"/>
        </w:rPr>
        <w:t>e, and pos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pact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648FE843" w14:textId="77777777" w:rsidR="000243AF" w:rsidRPr="00DC19F4" w:rsidRDefault="006B39F2">
      <w:pPr>
        <w:spacing w:line="240" w:lineRule="exact"/>
        <w:ind w:left="5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ed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ood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7FCE4593" w14:textId="77777777" w:rsidR="000243AF" w:rsidRPr="00DC19F4" w:rsidRDefault="006B39F2">
      <w:pPr>
        <w:spacing w:before="1"/>
        <w:ind w:left="5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e,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</w:p>
    <w:p w14:paraId="2750268B" w14:textId="77777777" w:rsidR="000243AF" w:rsidRPr="00DC19F4" w:rsidRDefault="006B39F2">
      <w:pPr>
        <w:spacing w:line="240" w:lineRule="exact"/>
        <w:ind w:left="5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ls</w:t>
      </w:r>
    </w:p>
    <w:p w14:paraId="48E36C00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7B31D1B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0D707E3C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eso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rces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ern                                                            </w:t>
      </w:r>
      <w:r w:rsidRPr="00DC19F4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esent</w:t>
      </w:r>
    </w:p>
    <w:p w14:paraId="2FA78D14" w14:textId="77777777" w:rsidR="000243AF" w:rsidRPr="00DC19F4" w:rsidRDefault="006B39F2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Lab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ne,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nc.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DC19F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Lenexa,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49DC0478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cess</w:t>
      </w:r>
    </w:p>
    <w:p w14:paraId="18A43F05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</w:p>
    <w:p w14:paraId="70126AF8" w14:textId="77777777" w:rsidR="000243AF" w:rsidRPr="00DC19F4" w:rsidRDefault="006B39F2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onduct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on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0D9EA93A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Sched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b can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eet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1ACED6BC" w14:textId="77777777" w:rsidR="000243AF" w:rsidRPr="00DC19F4" w:rsidRDefault="006B39F2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ber</w:t>
      </w:r>
    </w:p>
    <w:p w14:paraId="0C10BAC6" w14:textId="77777777" w:rsidR="000243AF" w:rsidRPr="00DC19F4" w:rsidRDefault="000243A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8D9F48D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us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ve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Pr="00DC19F4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1998 -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2002</w:t>
      </w:r>
    </w:p>
    <w:p w14:paraId="5C87AF05" w14:textId="77777777" w:rsidR="000243AF" w:rsidRPr="00DC19F4" w:rsidRDefault="006B39F2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     </w:t>
      </w:r>
      <w:r w:rsidRPr="00DC19F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bus,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</w:p>
    <w:p w14:paraId="5C523EF0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app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A455B25" w14:textId="77777777" w:rsidR="000243AF" w:rsidRPr="00DC19F4" w:rsidRDefault="006B39F2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pap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</w:p>
    <w:p w14:paraId="31C6921A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sc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appo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coun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29DFCC5C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09AFA1E5" w14:textId="77777777" w:rsidR="000243AF" w:rsidRPr="00DC19F4" w:rsidRDefault="000243A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1E271B5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eal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gent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2002 -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</w:t>
      </w:r>
    </w:p>
    <w:p w14:paraId="57310A57" w14:textId="77777777" w:rsidR="000243AF" w:rsidRPr="00DC19F4" w:rsidRDefault="006B39F2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ax ,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nc.                                                                                   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0F66806D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6A59A0C0" w14:textId="77777777" w:rsidR="000243AF" w:rsidRPr="00DC19F4" w:rsidRDefault="006B39F2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0B78C6B6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336BE93E" w14:textId="77777777" w:rsidR="000243AF" w:rsidRPr="00DC19F4" w:rsidRDefault="006B39F2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4DDFC10B" w14:textId="77777777" w:rsidR="000243AF" w:rsidRPr="00DC19F4" w:rsidRDefault="006B39F2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Won 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5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ear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</w:p>
    <w:p w14:paraId="1BFDB4D1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F0E6607" w14:textId="77777777" w:rsidR="000243AF" w:rsidRPr="00DC19F4" w:rsidRDefault="006B39F2">
      <w:pPr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166D0BEA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d,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xc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 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ss,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</w:p>
    <w:p w14:paraId="706EBCBD" w14:textId="77777777" w:rsidR="000243AF" w:rsidRPr="00DC19F4" w:rsidRDefault="006B39F2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400" w:bottom="280" w:left="580" w:header="0" w:footer="515" w:gutter="0"/>
          <w:cols w:space="720"/>
        </w:sect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em</w:t>
      </w:r>
    </w:p>
    <w:p w14:paraId="634B895B" w14:textId="77777777" w:rsidR="000243AF" w:rsidRPr="00DC19F4" w:rsidRDefault="006B39F2">
      <w:pPr>
        <w:spacing w:before="59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lastRenderedPageBreak/>
        <w:t>ANN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.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WA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</w:p>
    <w:p w14:paraId="63E15B12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12375 S.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. 602                    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sas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64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C19F4">
        <w:rPr>
          <w:rFonts w:asciiTheme="minorHAnsi" w:hAnsiTheme="minorHAnsi" w:cstheme="minorHAnsi"/>
          <w:sz w:val="22"/>
          <w:szCs w:val="22"/>
        </w:rPr>
        <w:t>31</w:t>
      </w:r>
    </w:p>
    <w:p w14:paraId="576FBAC6" w14:textId="77777777" w:rsidR="000243AF" w:rsidRPr="00DC19F4" w:rsidRDefault="006B39F2">
      <w:pPr>
        <w:spacing w:before="3"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13BDEECE">
          <v:group id="_x0000_s1065" style="position:absolute;left:0;text-align:left;margin-left:71.75pt;margin-top:13.95pt;width:467.8pt;height:1.55pt;z-index:-3248;mso-position-horizontal-relative:page" coordorigin="1435,279" coordsize="9356,31">
            <v:shape id="_x0000_s1069" style="position:absolute;left:1441;top:304;width:9344;height:0" coordorigin="1441,304" coordsize="9344,0" path="m1441,304r9344,e" filled="f" strokeweight=".20439mm">
              <v:path arrowok="t"/>
            </v:shape>
            <v:shape id="_x0000_s1068" style="position:absolute;left:1441;top:299;width:9344;height:0" coordorigin="1441,299" coordsize="9344,0" path="m10786,299r-9345,e" filled="f" strokeweight="0">
              <v:path arrowok="t"/>
            </v:shape>
            <v:shape id="_x0000_s1067" style="position:absolute;left:1441;top:285;width:9344;height:0" coordorigin="1441,285" coordsize="9344,0" path="m1441,285r9344,e" filled="f" strokeweight=".20433mm">
              <v:path arrowok="t"/>
            </v:shape>
            <v:shape id="_x0000_s1066" style="position:absolute;left:1441;top:280;width:9344;height:0" coordorigin="1441,280" coordsize="9344,0" path="m10786,280r-9345,e" filled="f" strokeweight="0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816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84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4556                                         </w:t>
      </w:r>
      <w:r w:rsidRPr="00DC19F4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hyperlink r:id="rId14"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Wa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k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@k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c.de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v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y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.edu</w:t>
        </w:r>
      </w:hyperlink>
    </w:p>
    <w:p w14:paraId="745D13B8" w14:textId="77777777" w:rsidR="000243AF" w:rsidRPr="00DC19F4" w:rsidRDefault="000243A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1CA7939" w14:textId="77777777" w:rsidR="000243AF" w:rsidRPr="00DC19F4" w:rsidRDefault="006B39F2">
      <w:pPr>
        <w:spacing w:before="32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VE</w:t>
      </w:r>
    </w:p>
    <w:p w14:paraId="3F995174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ce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 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can 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nce,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ong</w:t>
      </w:r>
    </w:p>
    <w:p w14:paraId="77D6AF7F" w14:textId="77777777" w:rsidR="000243AF" w:rsidRPr="00DC19F4" w:rsidRDefault="006B39F2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duc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e a pos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 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bu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our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n.</w:t>
      </w:r>
    </w:p>
    <w:p w14:paraId="02178B9C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C538582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</w:p>
    <w:p w14:paraId="0B35C205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ncen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n: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ss 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ys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</w:p>
    <w:p w14:paraId="2860F29D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June 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06,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.P.A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 3.75</w:t>
      </w:r>
    </w:p>
    <w:p w14:paraId="2A483EBD" w14:textId="77777777" w:rsidR="000243AF" w:rsidRPr="00DC19F4" w:rsidRDefault="000243A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09B9A00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i/>
          <w:sz w:val="22"/>
          <w:szCs w:val="22"/>
        </w:rPr>
        <w:t>Re</w:t>
      </w:r>
      <w:r w:rsidRPr="00DC19F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i/>
          <w:sz w:val="22"/>
          <w:szCs w:val="22"/>
        </w:rPr>
        <w:t>e</w:t>
      </w:r>
      <w:r w:rsidRPr="00DC19F4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i/>
          <w:sz w:val="22"/>
          <w:szCs w:val="22"/>
        </w:rPr>
        <w:t>ant</w:t>
      </w:r>
      <w:r w:rsidRPr="00DC19F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i/>
          <w:sz w:val="22"/>
          <w:szCs w:val="22"/>
        </w:rPr>
        <w:t>ur</w:t>
      </w:r>
      <w:r w:rsidRPr="00DC19F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i/>
          <w:sz w:val="22"/>
          <w:szCs w:val="22"/>
        </w:rPr>
        <w:t>e</w:t>
      </w:r>
      <w:r w:rsidRPr="00DC19F4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i/>
          <w:sz w:val="22"/>
          <w:szCs w:val="22"/>
        </w:rPr>
        <w:t>or</w:t>
      </w:r>
      <w:r w:rsidRPr="00DC19F4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i/>
          <w:sz w:val="22"/>
          <w:szCs w:val="22"/>
        </w:rPr>
        <w:t>:</w:t>
      </w:r>
    </w:p>
    <w:p w14:paraId="5C6FB476" w14:textId="77777777" w:rsidR="000243AF" w:rsidRPr="00DC19F4" w:rsidRDefault="006B39F2">
      <w:pPr>
        <w:spacing w:before="1"/>
        <w:ind w:left="820" w:right="476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ce,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chn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nanc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ccou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 xml:space="preserve">ng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chn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DC19F4">
        <w:rPr>
          <w:rFonts w:asciiTheme="minorHAnsi" w:hAnsiTheme="minorHAnsi" w:cstheme="minorHAnsi"/>
          <w:sz w:val="22"/>
          <w:szCs w:val="22"/>
        </w:rPr>
        <w:t>, Soc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e,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ub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</w:p>
    <w:p w14:paraId="446AF121" w14:textId="77777777" w:rsidR="000243AF" w:rsidRPr="00DC19F4" w:rsidRDefault="000243A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1080" w:right="1360" w:bottom="280" w:left="1340" w:header="0" w:footer="515" w:gutter="0"/>
          <w:cols w:space="720"/>
        </w:sectPr>
      </w:pPr>
    </w:p>
    <w:p w14:paraId="55B145CB" w14:textId="77777777" w:rsidR="000243AF" w:rsidRPr="00DC19F4" w:rsidRDefault="006B39F2">
      <w:pPr>
        <w:spacing w:before="32"/>
        <w:ind w:left="65" w:right="103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UAL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</w:p>
    <w:p w14:paraId="0CCF6F8A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</w:p>
    <w:p w14:paraId="0CF6BF1A" w14:textId="77777777" w:rsidR="000243AF" w:rsidRPr="00DC19F4" w:rsidRDefault="006B39F2">
      <w:pPr>
        <w:ind w:left="820" w:right="-25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d, 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cess,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710E043C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</w:p>
    <w:p w14:paraId="41C5700D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se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 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4E687F1C" w14:textId="77777777" w:rsidR="000243AF" w:rsidRPr="00DC19F4" w:rsidRDefault="006B39F2">
      <w:pPr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</w:p>
    <w:p w14:paraId="19E12D97" w14:textId="77777777" w:rsidR="000243AF" w:rsidRPr="00DC19F4" w:rsidRDefault="006B39F2">
      <w:pPr>
        <w:spacing w:line="260" w:lineRule="exact"/>
        <w:ind w:left="461" w:right="-54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6E9EBA37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 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 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eat</w:t>
      </w:r>
    </w:p>
    <w:p w14:paraId="5A5AD14E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docu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 us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691C8AF4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dobe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bat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6.0 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onal</w:t>
      </w:r>
    </w:p>
    <w:p w14:paraId="070BA8E2" w14:textId="77777777" w:rsidR="000243AF" w:rsidRPr="00DC19F4" w:rsidRDefault="006B39F2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655A8B57" w14:textId="77777777" w:rsidR="000243AF" w:rsidRPr="00DC19F4" w:rsidRDefault="006B39F2">
      <w:pPr>
        <w:tabs>
          <w:tab w:val="left" w:pos="340"/>
        </w:tabs>
        <w:ind w:left="359" w:right="18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a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oup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ent as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 on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DA06D02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 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nce</w:t>
      </w:r>
    </w:p>
    <w:p w14:paraId="6E82CED9" w14:textId="77777777" w:rsidR="000243AF" w:rsidRPr="00DC19F4" w:rsidRDefault="006B39F2">
      <w:pPr>
        <w:tabs>
          <w:tab w:val="left" w:pos="340"/>
        </w:tabs>
        <w:spacing w:before="16" w:line="240" w:lineRule="exact"/>
        <w:ind w:left="359" w:right="91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ask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ed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anner</w:t>
      </w:r>
    </w:p>
    <w:p w14:paraId="2B4654F7" w14:textId="77777777" w:rsidR="000243AF" w:rsidRPr="00DC19F4" w:rsidRDefault="006B39F2">
      <w:pPr>
        <w:tabs>
          <w:tab w:val="left" w:pos="340"/>
        </w:tabs>
        <w:spacing w:before="14" w:line="240" w:lineRule="exact"/>
        <w:ind w:left="359" w:right="614" w:hanging="359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60" w:bottom="280" w:left="1340" w:header="720" w:footer="720" w:gutter="0"/>
          <w:cols w:num="2" w:space="720" w:equalWidth="0">
            <w:col w:w="4227" w:space="1265"/>
            <w:col w:w="4048"/>
          </w:cols>
        </w:sect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,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apt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any 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</w:p>
    <w:p w14:paraId="44366491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5BCEA89" w14:textId="77777777" w:rsidR="000243AF" w:rsidRPr="00DC19F4" w:rsidRDefault="006B39F2">
      <w:pPr>
        <w:spacing w:before="32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</w:p>
    <w:p w14:paraId="6B7E7E21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IT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rn,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ood,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                          </w:t>
      </w:r>
      <w:r w:rsidRPr="00DC19F4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Sep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ber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2005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-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</w:p>
    <w:p w14:paraId="6EB9BBA3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Super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eek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ph</w:t>
      </w:r>
      <w:r w:rsidRPr="00DC19F4">
        <w:rPr>
          <w:rFonts w:asciiTheme="minorHAnsi" w:hAnsiTheme="minorHAnsi" w:cstheme="minorHAnsi"/>
          <w:sz w:val="22"/>
          <w:szCs w:val="22"/>
        </w:rPr>
        <w:t xml:space="preserve">ones,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ded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</w:p>
    <w:p w14:paraId="66603B99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ded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 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DC19F4">
        <w:rPr>
          <w:rFonts w:asciiTheme="minorHAnsi" w:hAnsiTheme="minorHAnsi" w:cstheme="minorHAnsi"/>
          <w:sz w:val="22"/>
          <w:szCs w:val="22"/>
        </w:rPr>
        <w:t>h ba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 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s. Lo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DC19F4">
        <w:rPr>
          <w:rFonts w:asciiTheme="minorHAnsi" w:hAnsiTheme="minorHAnsi" w:cstheme="minorHAnsi"/>
          <w:sz w:val="22"/>
          <w:szCs w:val="22"/>
        </w:rPr>
        <w:t>ed da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 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</w:p>
    <w:p w14:paraId="14DB3F44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Excel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ped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enan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an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 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eded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3A16CFA5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828D2C6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brary 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ans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b/>
          <w:sz w:val="22"/>
          <w:szCs w:val="22"/>
        </w:rPr>
        <w:t>y,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MO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DC19F4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June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2004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ugust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2005</w:t>
      </w:r>
    </w:p>
    <w:p w14:paraId="712AA3A2" w14:textId="77777777" w:rsidR="000243AF" w:rsidRPr="00DC19F4" w:rsidRDefault="006B39F2">
      <w:pPr>
        <w:tabs>
          <w:tab w:val="left" w:pos="800"/>
        </w:tabs>
        <w:spacing w:line="240" w:lineRule="exact"/>
        <w:ind w:left="820" w:right="345" w:hanging="359"/>
        <w:jc w:val="both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ry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pus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.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 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ns as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as phone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s.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ppo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z w:val="22"/>
          <w:szCs w:val="22"/>
        </w:rPr>
        <w:t>n 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 of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</w:p>
    <w:p w14:paraId="0BD4766A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ous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ons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70CF7E05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3228AE3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us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er 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ce 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rn,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ans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                             </w:t>
      </w:r>
      <w:r w:rsidRPr="00DC19F4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Ju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y 20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b/>
          <w:sz w:val="22"/>
          <w:szCs w:val="22"/>
        </w:rPr>
        <w:t>3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b/>
          <w:sz w:val="22"/>
          <w:szCs w:val="22"/>
        </w:rPr>
        <w:t>May 20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b/>
          <w:sz w:val="22"/>
          <w:szCs w:val="22"/>
        </w:rPr>
        <w:t>4</w:t>
      </w:r>
    </w:p>
    <w:p w14:paraId="3F371715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b/>
          <w:sz w:val="22"/>
          <w:szCs w:val="22"/>
        </w:rPr>
        <w:t>on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oc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surance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one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 SE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FF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esk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by</w:t>
      </w:r>
    </w:p>
    <w:p w14:paraId="3F7D5AB1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ass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ce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ndus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que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 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 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FF</w:t>
      </w:r>
    </w:p>
    <w:p w14:paraId="470D1EE1" w14:textId="77777777" w:rsidR="000243AF" w:rsidRPr="00DC19F4" w:rsidRDefault="006B39F2">
      <w:pPr>
        <w:spacing w:before="1"/>
        <w:ind w:left="820" w:right="25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e,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s.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F docu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z w:val="22"/>
          <w:szCs w:val="22"/>
        </w:rPr>
        <w:t>cus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equ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anne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p 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sk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5D666AC3" w14:textId="77777777" w:rsidR="000243AF" w:rsidRPr="00DC19F4" w:rsidRDefault="000243A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D1AB08D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ARDS</w:t>
      </w:r>
    </w:p>
    <w:p w14:paraId="43F3F8C6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na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Laude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019B9ED2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60" w:bottom="280" w:left="1340" w:header="720" w:footer="720" w:gutter="0"/>
          <w:cols w:space="720"/>
        </w:sect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ed Le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acy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Janu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</w:t>
      </w:r>
    </w:p>
    <w:p w14:paraId="4A289E6D" w14:textId="77777777" w:rsidR="000243AF" w:rsidRPr="00DC19F4" w:rsidRDefault="006B39F2">
      <w:pPr>
        <w:spacing w:before="63"/>
        <w:ind w:left="3860" w:right="388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cy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iller</w:t>
      </w:r>
    </w:p>
    <w:p w14:paraId="1352A806" w14:textId="77777777" w:rsidR="000243AF" w:rsidRPr="00DC19F4" w:rsidRDefault="006B39F2">
      <w:pPr>
        <w:spacing w:line="240" w:lineRule="exact"/>
        <w:ind w:left="3486" w:right="3508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306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.W.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n.</w:t>
      </w:r>
    </w:p>
    <w:p w14:paraId="6504A6C0" w14:textId="77777777" w:rsidR="000243AF" w:rsidRPr="00DC19F4" w:rsidRDefault="006B39F2">
      <w:pPr>
        <w:spacing w:before="1"/>
        <w:ind w:left="3587" w:right="360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Lee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64064</w:t>
      </w:r>
    </w:p>
    <w:p w14:paraId="7E7DF2E8" w14:textId="77777777" w:rsidR="000243AF" w:rsidRPr="00DC19F4" w:rsidRDefault="006B39F2">
      <w:pPr>
        <w:spacing w:line="240" w:lineRule="exact"/>
        <w:ind w:left="2932" w:right="295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787F1E43">
          <v:group id="_x0000_s1062" style="position:absolute;left:0;text-align:left;margin-left:69pt;margin-top:113.25pt;width:474pt;height:4.55pt;z-index:-3247;mso-position-horizontal-relative:page;mso-position-vertical-relative:page" coordorigin="1380,2265" coordsize="9480,91">
            <v:shape id="_x0000_s1064" style="position:absolute;left:1411;top:2347;width:9418;height:0" coordorigin="1411,2347" coordsize="9418,0" path="m1411,2347r9418,e" filled="f" strokeweight=".82pt">
              <v:path arrowok="t"/>
            </v:shape>
            <v:shape id="_x0000_s1063" style="position:absolute;left:1411;top:2296;width:9418;height:0" coordorigin="1411,2296" coordsize="9418,0" path="m1411,2296r9418,e" filled="f" strokeweight="3.1pt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923-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6423 hm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918-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5370 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40DCA258" w14:textId="77777777" w:rsidR="000243AF" w:rsidRPr="00DC19F4" w:rsidRDefault="006B39F2">
      <w:pPr>
        <w:spacing w:before="4" w:line="240" w:lineRule="exact"/>
        <w:ind w:left="3827" w:right="3845"/>
        <w:jc w:val="center"/>
        <w:rPr>
          <w:rFonts w:asciiTheme="minorHAnsi" w:hAnsiTheme="minorHAnsi" w:cstheme="minorHAnsi"/>
          <w:sz w:val="22"/>
          <w:szCs w:val="22"/>
        </w:rPr>
      </w:pPr>
      <w:hyperlink r:id="rId15"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DC19F4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ill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co</w:t>
        </w:r>
        <w:r w:rsidRPr="00DC19F4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cas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.n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t</w:t>
        </w:r>
      </w:hyperlink>
    </w:p>
    <w:p w14:paraId="6B4CF1BE" w14:textId="77777777" w:rsidR="000243AF" w:rsidRPr="00DC19F4" w:rsidRDefault="000243A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1E2F5D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FD2D10" w14:textId="77777777" w:rsidR="000243AF" w:rsidRPr="00DC19F4" w:rsidRDefault="006B39F2">
      <w:pPr>
        <w:spacing w:before="33"/>
        <w:ind w:left="3996" w:right="402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reer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ry</w:t>
      </w:r>
    </w:p>
    <w:p w14:paraId="5DB6AC5C" w14:textId="77777777" w:rsidR="000243AF" w:rsidRPr="00DC19F4" w:rsidRDefault="006B39F2">
      <w:pPr>
        <w:spacing w:line="240" w:lineRule="exact"/>
        <w:ind w:left="599" w:right="61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z w:val="22"/>
          <w:szCs w:val="22"/>
        </w:rPr>
        <w:t>has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pact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enue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h,</w:t>
      </w:r>
    </w:p>
    <w:p w14:paraId="43FF2568" w14:textId="77777777" w:rsidR="000243AF" w:rsidRPr="00DC19F4" w:rsidRDefault="006B39F2">
      <w:pPr>
        <w:spacing w:before="5" w:line="240" w:lineRule="exact"/>
        <w:ind w:left="297" w:right="31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e, 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c,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 co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nal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2E4AD469" w14:textId="77777777" w:rsidR="000243AF" w:rsidRPr="00DC19F4" w:rsidRDefault="000243A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7C37A84" w14:textId="77777777" w:rsidR="000243AF" w:rsidRPr="00DC19F4" w:rsidRDefault="006B39F2">
      <w:pPr>
        <w:ind w:left="3675" w:right="370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li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ic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ns</w:t>
      </w:r>
      <w:r w:rsidRPr="00DC19F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hli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713FE088" w14:textId="77777777" w:rsidR="000243AF" w:rsidRPr="00DC19F4" w:rsidRDefault="006B39F2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C19F4">
        <w:rPr>
          <w:rFonts w:asciiTheme="minorHAnsi" w:hAnsiTheme="minorHAnsi" w:cstheme="minorHAnsi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bu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A95C5A8" w14:textId="77777777" w:rsidR="000243AF" w:rsidRPr="00DC19F4" w:rsidRDefault="006B39F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unc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 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oa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1ECC8870" w14:textId="77777777" w:rsidR="000243AF" w:rsidRPr="00DC19F4" w:rsidRDefault="006B39F2">
      <w:pPr>
        <w:tabs>
          <w:tab w:val="left" w:pos="820"/>
        </w:tabs>
        <w:spacing w:before="1" w:line="240" w:lineRule="exact"/>
        <w:ind w:left="820" w:right="337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sonn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279AF254" w14:textId="77777777" w:rsidR="000243AF" w:rsidRPr="00DC19F4" w:rsidRDefault="006B39F2">
      <w:pPr>
        <w:spacing w:line="240" w:lineRule="exact"/>
        <w:ind w:left="423" w:right="49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ha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esou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DC19F4">
        <w:rPr>
          <w:rFonts w:asciiTheme="minorHAnsi" w:hAnsiTheme="minorHAnsi" w:cstheme="minorHAnsi"/>
          <w:sz w:val="22"/>
          <w:szCs w:val="22"/>
        </w:rPr>
        <w:t>ch 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</w:p>
    <w:p w14:paraId="7E4F387C" w14:textId="77777777" w:rsidR="000243AF" w:rsidRPr="00DC19F4" w:rsidRDefault="006B39F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ance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036E130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320" w:bottom="280" w:left="1340" w:header="0" w:footer="515" w:gutter="0"/>
          <w:cols w:space="720"/>
        </w:sectPr>
      </w:pPr>
    </w:p>
    <w:p w14:paraId="1469B6E5" w14:textId="77777777" w:rsidR="000243AF" w:rsidRPr="00DC19F4" w:rsidRDefault="000243A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69A3B78" w14:textId="77777777" w:rsidR="000243AF" w:rsidRPr="00DC19F4" w:rsidRDefault="006B39F2">
      <w:pPr>
        <w:spacing w:line="240" w:lineRule="exact"/>
        <w:ind w:left="100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 Su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v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</w:p>
    <w:p w14:paraId="55E840FC" w14:textId="77777777" w:rsidR="000243AF" w:rsidRPr="00DC19F4" w:rsidRDefault="006B39F2">
      <w:pPr>
        <w:spacing w:before="33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20" w:bottom="280" w:left="1340" w:header="720" w:footer="720" w:gutter="0"/>
          <w:cols w:num="2" w:space="720" w:equalWidth="0">
            <w:col w:w="2277" w:space="1701"/>
            <w:col w:w="5602"/>
          </w:cols>
        </w:sect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reer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DC19F4">
        <w:rPr>
          <w:rFonts w:asciiTheme="minorHAnsi" w:hAnsiTheme="minorHAnsi" w:cstheme="minorHAnsi"/>
          <w:b/>
          <w:sz w:val="22"/>
          <w:szCs w:val="22"/>
        </w:rPr>
        <w:t>peri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nce</w:t>
      </w:r>
    </w:p>
    <w:p w14:paraId="4A11EDF2" w14:textId="77777777" w:rsidR="000243AF" w:rsidRPr="00DC19F4" w:rsidRDefault="006B39F2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Mob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e                                   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MO                    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2004 –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2CE2340F" w14:textId="77777777" w:rsidR="000243AF" w:rsidRPr="00DC19F4" w:rsidRDefault="006B39F2">
      <w:pPr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CF3E070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us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32F62359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7B6CE26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B0F3FDA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31162F1" w14:textId="77777777" w:rsidR="000243AF" w:rsidRPr="00DC19F4" w:rsidRDefault="006B39F2">
      <w:pPr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 xml:space="preserve">on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v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 M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nager</w:t>
      </w:r>
    </w:p>
    <w:p w14:paraId="4D0D7BBC" w14:textId="77777777" w:rsidR="000243AF" w:rsidRPr="00DC19F4" w:rsidRDefault="006B39F2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sh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o.                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ndependence,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MO                    </w:t>
      </w:r>
      <w:r w:rsidRPr="00DC19F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1992 – 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</w:p>
    <w:p w14:paraId="1950C061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z w:val="22"/>
          <w:szCs w:val="22"/>
        </w:rPr>
        <w:t>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DC19F4">
        <w:rPr>
          <w:rFonts w:asciiTheme="minorHAnsi" w:hAnsiTheme="minorHAnsi" w:cstheme="minorHAnsi"/>
          <w:sz w:val="22"/>
          <w:szCs w:val="22"/>
        </w:rPr>
        <w:t xml:space="preserve">12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on.</w:t>
      </w:r>
    </w:p>
    <w:p w14:paraId="49F114FE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han 1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,000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cco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0BF2040" w14:textId="77777777" w:rsidR="000243AF" w:rsidRPr="00DC19F4" w:rsidRDefault="006B39F2">
      <w:pPr>
        <w:tabs>
          <w:tab w:val="left" w:pos="820"/>
        </w:tabs>
        <w:spacing w:before="17" w:line="240" w:lineRule="exact"/>
        <w:ind w:left="820" w:right="367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eads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eet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nch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sy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s, 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Excel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x.</w:t>
      </w:r>
    </w:p>
    <w:p w14:paraId="7F451821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aud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7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ons.</w:t>
      </w:r>
    </w:p>
    <w:p w14:paraId="18BBA4E0" w14:textId="77777777" w:rsidR="000243AF" w:rsidRPr="00DC19F4" w:rsidRDefault="006B39F2">
      <w:pPr>
        <w:tabs>
          <w:tab w:val="left" w:pos="820"/>
        </w:tabs>
        <w:spacing w:before="17" w:line="240" w:lineRule="exact"/>
        <w:ind w:left="820" w:right="81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ed,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ed,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tly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pany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</w:p>
    <w:p w14:paraId="71B0D4A7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 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 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ance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7DAFC1C" w14:textId="77777777" w:rsidR="000243AF" w:rsidRPr="00DC19F4" w:rsidRDefault="000243A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7069850" w14:textId="77777777" w:rsidR="000243AF" w:rsidRPr="00DC19F4" w:rsidRDefault="006B39F2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ffi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 xml:space="preserve">e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anager</w:t>
      </w:r>
    </w:p>
    <w:p w14:paraId="730DFC3E" w14:textId="77777777" w:rsidR="000243AF" w:rsidRPr="00DC19F4" w:rsidRDefault="006B39F2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sh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o.                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 xml:space="preserve">S                               </w:t>
      </w:r>
      <w:r w:rsidRPr="00DC19F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1987 – 19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</w:p>
    <w:p w14:paraId="7A92C5CA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6BBACC8B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 end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end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cco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845DB91" w14:textId="77777777" w:rsidR="000243AF" w:rsidRPr="00DC19F4" w:rsidRDefault="006B39F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8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ppo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anch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B05393F" w14:textId="77777777" w:rsidR="000243AF" w:rsidRPr="00DC19F4" w:rsidRDefault="000243A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271EB33" w14:textId="77777777" w:rsidR="000243AF" w:rsidRPr="00DC19F4" w:rsidRDefault="006B39F2">
      <w:pPr>
        <w:ind w:left="4306" w:right="4328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duc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6758B7AD" w14:textId="77777777" w:rsidR="000243AF" w:rsidRPr="00DC19F4" w:rsidRDefault="006B39F2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                      </w:t>
      </w:r>
      <w:r w:rsidRPr="00DC19F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ity</w:t>
      </w:r>
    </w:p>
    <w:p w14:paraId="518B51DF" w14:textId="77777777" w:rsidR="000243AF" w:rsidRPr="00DC19F4" w:rsidRDefault="006B39F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June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5                                                          </w:t>
      </w:r>
      <w:r w:rsidRPr="00DC19F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68D0C9AD" w14:textId="77777777" w:rsidR="000243AF" w:rsidRPr="00DC19F4" w:rsidRDefault="000243A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CD5E0BE" w14:textId="77777777" w:rsidR="000243AF" w:rsidRPr="00DC19F4" w:rsidRDefault="006B39F2">
      <w:pPr>
        <w:ind w:left="1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ssoc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 Ma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ge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</w:p>
    <w:p w14:paraId="241BAC45" w14:textId="77777777" w:rsidR="000243AF" w:rsidRPr="00DC19F4" w:rsidRDefault="006B39F2">
      <w:pPr>
        <w:spacing w:before="1"/>
        <w:ind w:left="100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20" w:bottom="280" w:left="1340" w:header="720" w:footer="720" w:gutter="0"/>
          <w:cols w:space="720"/>
        </w:sect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1                                                          </w:t>
      </w:r>
      <w:r w:rsidRPr="00DC19F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54ACA556" w14:textId="77777777" w:rsidR="000243AF" w:rsidRPr="00DC19F4" w:rsidRDefault="000243A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E4FBF03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5FD01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BE37A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9D7D5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A0262" w14:textId="77777777" w:rsidR="000243AF" w:rsidRPr="00DC19F4" w:rsidRDefault="006B39F2">
      <w:pPr>
        <w:spacing w:line="240" w:lineRule="exact"/>
        <w:ind w:left="101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ve</w:t>
      </w:r>
    </w:p>
    <w:p w14:paraId="628A5B1E" w14:textId="77777777" w:rsidR="000243AF" w:rsidRPr="00DC19F4" w:rsidRDefault="006B39F2">
      <w:pPr>
        <w:spacing w:before="63"/>
        <w:ind w:left="1816" w:right="3538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b/>
          <w:sz w:val="22"/>
          <w:szCs w:val="22"/>
        </w:rPr>
        <w:t>Ge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ndr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</w:p>
    <w:p w14:paraId="70D66EEE" w14:textId="77777777" w:rsidR="000243AF" w:rsidRPr="00DC19F4" w:rsidRDefault="006B39F2">
      <w:pPr>
        <w:spacing w:line="260" w:lineRule="exact"/>
        <w:ind w:left="1400" w:right="3126"/>
        <w:jc w:val="center"/>
        <w:rPr>
          <w:rFonts w:asciiTheme="minorHAnsi" w:hAnsiTheme="minorHAnsi" w:cstheme="minorHAnsi"/>
          <w:sz w:val="22"/>
          <w:szCs w:val="22"/>
        </w:rPr>
      </w:pPr>
      <w:hyperlink r:id="rId16"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G_E_And</w:t>
        </w:r>
        <w:r w:rsidRPr="00DC19F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ws@hotm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z w:val="22"/>
            <w:szCs w:val="22"/>
          </w:rPr>
          <w:t>il</w:t>
        </w:r>
        <w:r w:rsidRPr="00DC19F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om</w:t>
        </w:r>
      </w:hyperlink>
    </w:p>
    <w:p w14:paraId="6D6A82EA" w14:textId="77777777" w:rsidR="000243AF" w:rsidRPr="00DC19F4" w:rsidRDefault="006B39F2">
      <w:pPr>
        <w:spacing w:line="260" w:lineRule="exact"/>
        <w:ind w:left="-38" w:right="1688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1120" w:right="1720" w:bottom="280" w:left="1340" w:header="0" w:footer="515" w:gutter="0"/>
          <w:cols w:num="2" w:space="720" w:equalWidth="0">
            <w:col w:w="1007" w:space="723"/>
            <w:col w:w="7450"/>
          </w:cols>
        </w:sectPr>
      </w:pPr>
      <w:r w:rsidRPr="00DC19F4">
        <w:rPr>
          <w:rFonts w:asciiTheme="minorHAnsi" w:hAnsiTheme="minorHAnsi" w:cstheme="minorHAnsi"/>
          <w:sz w:val="22"/>
          <w:szCs w:val="22"/>
        </w:rPr>
        <w:t>6501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t.,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64107,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H: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816</w:t>
      </w:r>
      <w:r w:rsidRPr="00DC19F4">
        <w:rPr>
          <w:rFonts w:asciiTheme="minorHAnsi" w:hAnsiTheme="minorHAnsi" w:cstheme="minorHAnsi"/>
          <w:spacing w:val="2"/>
          <w:w w:val="99"/>
          <w:sz w:val="22"/>
          <w:szCs w:val="22"/>
        </w:rPr>
        <w:t>-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476</w:t>
      </w:r>
      <w:r w:rsidRPr="00DC19F4">
        <w:rPr>
          <w:rFonts w:asciiTheme="minorHAnsi" w:hAnsiTheme="minorHAnsi" w:cstheme="minorHAnsi"/>
          <w:spacing w:val="-1"/>
          <w:w w:val="99"/>
          <w:sz w:val="22"/>
          <w:szCs w:val="22"/>
        </w:rPr>
        <w:t>-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8787</w:t>
      </w:r>
    </w:p>
    <w:p w14:paraId="2A2D3EEC" w14:textId="77777777" w:rsidR="000243AF" w:rsidRPr="00DC19F4" w:rsidRDefault="006B39F2">
      <w:pPr>
        <w:spacing w:before="4" w:line="240" w:lineRule="exact"/>
        <w:ind w:left="101" w:right="445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 xml:space="preserve">se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educa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be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ade.</w:t>
      </w:r>
    </w:p>
    <w:p w14:paraId="24D3BD93" w14:textId="77777777" w:rsidR="000243AF" w:rsidRPr="00DC19F4" w:rsidRDefault="000243A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A1C8212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duca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on</w:t>
      </w:r>
    </w:p>
    <w:p w14:paraId="62B6EC4A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                                   </w:t>
      </w:r>
      <w:r w:rsidRPr="00DC19F4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ity</w:t>
      </w:r>
    </w:p>
    <w:p w14:paraId="1E93C779" w14:textId="77777777" w:rsidR="000243AF" w:rsidRPr="00DC19F4" w:rsidRDefault="006B39F2">
      <w:pPr>
        <w:spacing w:before="5" w:line="240" w:lineRule="exact"/>
        <w:ind w:left="101" w:right="1037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oncen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on: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Pro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z w:val="22"/>
          <w:szCs w:val="22"/>
        </w:rPr>
        <w:t>ect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anage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ent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</w:t>
      </w:r>
      <w:r w:rsidRPr="00DC19F4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sas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MO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 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07                                                                    </w:t>
      </w:r>
      <w:r w:rsidRPr="00DC19F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4.0</w:t>
      </w:r>
    </w:p>
    <w:p w14:paraId="265838B6" w14:textId="77777777" w:rsidR="000243AF" w:rsidRPr="00DC19F4" w:rsidRDefault="000243A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1846A19" w14:textId="77777777" w:rsidR="000243AF" w:rsidRPr="00DC19F4" w:rsidRDefault="006B39F2">
      <w:pPr>
        <w:ind w:left="101" w:right="97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eva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or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ent,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anced PC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ent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x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</w:p>
    <w:p w14:paraId="6FE6FB99" w14:textId="77777777" w:rsidR="000243AF" w:rsidRPr="00DC19F4" w:rsidRDefault="000243A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B4F1778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Pro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ect</w:t>
      </w:r>
    </w:p>
    <w:p w14:paraId="744405DF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ned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ase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DC19F4">
        <w:rPr>
          <w:rFonts w:asciiTheme="minorHAnsi" w:hAnsiTheme="minorHAnsi" w:cstheme="minorHAnsi"/>
          <w:sz w:val="22"/>
          <w:szCs w:val="22"/>
        </w:rPr>
        <w:t>ocal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se 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of</w:t>
      </w:r>
    </w:p>
    <w:p w14:paraId="70A22D73" w14:textId="77777777" w:rsidR="000243AF" w:rsidRPr="00DC19F4" w:rsidRDefault="006B39F2">
      <w:pPr>
        <w:spacing w:before="1" w:line="240" w:lineRule="exact"/>
        <w:ind w:left="101" w:right="51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cus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es, </w:t>
      </w:r>
      <w:r w:rsidRPr="00DC19F4">
        <w:rPr>
          <w:rFonts w:asciiTheme="minorHAnsi" w:hAnsiTheme="minorHAnsi" w:cstheme="minorHAnsi"/>
          <w:sz w:val="22"/>
          <w:szCs w:val="22"/>
        </w:rPr>
        <w:t>add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ns,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d 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d up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8,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00 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er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ds.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pany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anual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ees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how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</w:p>
    <w:p w14:paraId="18B69548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F89B26A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720" w:bottom="280" w:left="1340" w:header="720" w:footer="720" w:gutter="0"/>
          <w:cols w:space="720"/>
        </w:sectPr>
      </w:pPr>
    </w:p>
    <w:p w14:paraId="508E5C61" w14:textId="77777777" w:rsidR="000243AF" w:rsidRPr="00DC19F4" w:rsidRDefault="006B39F2">
      <w:pPr>
        <w:spacing w:before="33"/>
        <w:ind w:left="461" w:right="-3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pu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 Sk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 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 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el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SP.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</w:p>
    <w:p w14:paraId="007AE735" w14:textId="77777777" w:rsidR="000243AF" w:rsidRPr="00DC19F4" w:rsidRDefault="006B39F2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06049A4C" w14:textId="77777777" w:rsidR="000243AF" w:rsidRPr="00DC19F4" w:rsidRDefault="006B39F2">
      <w:pPr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</w:p>
    <w:p w14:paraId="79A0185E" w14:textId="77777777" w:rsidR="000243AF" w:rsidRPr="00DC19F4" w:rsidRDefault="006B39F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QL</w:t>
      </w:r>
    </w:p>
    <w:p w14:paraId="0DD3D3C8" w14:textId="77777777" w:rsidR="000243AF" w:rsidRPr="00DC19F4" w:rsidRDefault="006B39F2">
      <w:pPr>
        <w:spacing w:line="240" w:lineRule="exact"/>
        <w:ind w:right="-58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</w:p>
    <w:p w14:paraId="12705D07" w14:textId="77777777" w:rsidR="000243AF" w:rsidRPr="00DC19F4" w:rsidRDefault="006B39F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nt</w:t>
      </w:r>
    </w:p>
    <w:p w14:paraId="7BAD7FF3" w14:textId="77777777" w:rsidR="000243AF" w:rsidRPr="00DC19F4" w:rsidRDefault="006B39F2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4A128623" w14:textId="77777777" w:rsidR="000243AF" w:rsidRPr="00DC19F4" w:rsidRDefault="006B39F2">
      <w:pPr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</w:p>
    <w:p w14:paraId="43B0C61B" w14:textId="77777777" w:rsidR="000243AF" w:rsidRPr="00DC19F4" w:rsidRDefault="006B39F2">
      <w:pPr>
        <w:spacing w:before="1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720" w:bottom="280" w:left="1340" w:header="720" w:footer="720" w:gutter="0"/>
          <w:cols w:num="3" w:space="720" w:equalWidth="0">
            <w:col w:w="2006" w:space="1545"/>
            <w:col w:w="2396" w:space="695"/>
            <w:col w:w="2538"/>
          </w:cols>
        </w:sectPr>
      </w:pP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net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</w:p>
    <w:p w14:paraId="6FACC808" w14:textId="77777777" w:rsidR="000243AF" w:rsidRPr="00DC19F4" w:rsidRDefault="000243A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282CD05" w14:textId="77777777" w:rsidR="000243AF" w:rsidRPr="00DC19F4" w:rsidRDefault="006B39F2">
      <w:pPr>
        <w:spacing w:before="32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gn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cant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ons</w:t>
      </w:r>
    </w:p>
    <w:p w14:paraId="7F002B3A" w14:textId="77777777" w:rsidR="000243AF" w:rsidRPr="00DC19F4" w:rsidRDefault="006B39F2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ct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Manag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</w:p>
    <w:p w14:paraId="44875E49" w14:textId="77777777" w:rsidR="000243AF" w:rsidRPr="00DC19F4" w:rsidRDefault="006B39F2">
      <w:pPr>
        <w:tabs>
          <w:tab w:val="left" w:pos="800"/>
        </w:tabs>
        <w:spacing w:before="10" w:line="240" w:lineRule="exact"/>
        <w:ind w:left="820" w:right="552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 xml:space="preserve">e as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chool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us.</w:t>
      </w:r>
    </w:p>
    <w:p w14:paraId="1838E712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han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ask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on.</w:t>
      </w:r>
    </w:p>
    <w:p w14:paraId="5A055B21" w14:textId="77777777" w:rsidR="000243AF" w:rsidRPr="00DC19F4" w:rsidRDefault="006B39F2">
      <w:pPr>
        <w:tabs>
          <w:tab w:val="left" w:pos="800"/>
        </w:tabs>
        <w:spacing w:before="16" w:line="240" w:lineRule="exact"/>
        <w:ind w:left="820" w:right="1141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,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z w:val="22"/>
          <w:szCs w:val="22"/>
        </w:rPr>
        <w:t>ed 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on.</w:t>
      </w:r>
    </w:p>
    <w:p w14:paraId="1A85E6AB" w14:textId="77777777" w:rsidR="000243AF" w:rsidRPr="00DC19F4" w:rsidRDefault="006B39F2">
      <w:pPr>
        <w:tabs>
          <w:tab w:val="left" w:pos="800"/>
        </w:tabs>
        <w:spacing w:before="12" w:line="240" w:lineRule="exact"/>
        <w:ind w:left="820" w:right="6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echn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eas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 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ns.</w:t>
      </w:r>
    </w:p>
    <w:p w14:paraId="1DEEF442" w14:textId="77777777" w:rsidR="000243AF" w:rsidRPr="00DC19F4" w:rsidRDefault="000243A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31D3C0D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us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er 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mm</w:t>
      </w:r>
      <w:r w:rsidRPr="00DC19F4">
        <w:rPr>
          <w:rFonts w:asciiTheme="minorHAnsi" w:hAnsiTheme="minorHAnsi" w:cstheme="minorHAnsi"/>
          <w:b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b/>
          <w:sz w:val="22"/>
          <w:szCs w:val="22"/>
        </w:rPr>
        <w:t>on</w:t>
      </w:r>
    </w:p>
    <w:p w14:paraId="4395A1C7" w14:textId="77777777" w:rsidR="000243AF" w:rsidRPr="00DC19F4" w:rsidRDefault="006B39F2">
      <w:pPr>
        <w:tabs>
          <w:tab w:val="left" w:pos="800"/>
        </w:tabs>
        <w:spacing w:before="10" w:line="240" w:lineRule="exact"/>
        <w:ind w:left="820" w:right="74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de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 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pes 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 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on.</w:t>
      </w:r>
    </w:p>
    <w:p w14:paraId="5E6C2E3A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736463A" w14:textId="77777777" w:rsidR="000243AF" w:rsidRPr="00DC19F4" w:rsidRDefault="006B39F2">
      <w:pPr>
        <w:tabs>
          <w:tab w:val="left" w:pos="800"/>
        </w:tabs>
        <w:spacing w:before="16" w:line="240" w:lineRule="exact"/>
        <w:ind w:left="820" w:right="64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ded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upe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 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how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 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78311322" w14:textId="77777777" w:rsidR="000243AF" w:rsidRPr="00DC19F4" w:rsidRDefault="000243A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DB7E721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x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per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ence</w:t>
      </w:r>
    </w:p>
    <w:p w14:paraId="632AA67E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DC19F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Janu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 –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764210E1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sas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5F8E7129" w14:textId="77777777" w:rsidR="000243AF" w:rsidRPr="00DC19F4" w:rsidRDefault="006B39F2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Ma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enan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 W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rker,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ead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es                             </w:t>
      </w:r>
      <w:r w:rsidRPr="00DC19F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 2003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2004</w:t>
      </w:r>
    </w:p>
    <w:p w14:paraId="7698219C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sas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454E5735" w14:textId="77777777" w:rsidR="000243AF" w:rsidRPr="00DC19F4" w:rsidRDefault="006B39F2">
      <w:pPr>
        <w:spacing w:before="1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ood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Wor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,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ead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DC19F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ne 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00 –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ust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000</w:t>
      </w:r>
    </w:p>
    <w:p w14:paraId="697457B4" w14:textId="77777777" w:rsidR="000243AF" w:rsidRPr="00DC19F4" w:rsidRDefault="006B39F2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720" w:bottom="280" w:left="1340" w:header="720" w:footer="720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seph,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</w:p>
    <w:p w14:paraId="2F559139" w14:textId="77777777" w:rsidR="000243AF" w:rsidRPr="00DC19F4" w:rsidRDefault="006B39F2">
      <w:pPr>
        <w:spacing w:before="60"/>
        <w:ind w:left="3606" w:right="356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lastRenderedPageBreak/>
        <w:pict w14:anchorId="3FB8F0D8">
          <v:group id="_x0000_s1059" style="position:absolute;left:0;text-align:left;margin-left:71.5pt;margin-top:80.65pt;width:513.25pt;height:3.1pt;z-index:-3246;mso-position-horizontal-relative:page;mso-position-vertical-relative:page" coordorigin="1430,1613" coordsize="10265,62">
            <v:shape id="_x0000_s1061" style="position:absolute;left:1441;top:1664;width:10243;height:0" coordorigin="1441,1664" coordsize="10243,0" path="m1441,1664r10243,e" filled="f" strokeweight=".38753mm">
              <v:path arrowok="t"/>
            </v:shape>
            <v:shape id="_x0000_s1060" style="position:absolute;left:1441;top:1624;width:10243;height:0" coordorigin="1441,1624" coordsize="10243,0" path="m1441,1624r10243,e" filled="f" strokeweight=".38753mm">
              <v:path arrowok="t"/>
            </v:shape>
            <w10:wrap anchorx="page" anchory="page"/>
          </v:group>
        </w:pic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w w:val="99"/>
          <w:sz w:val="22"/>
          <w:szCs w:val="22"/>
        </w:rPr>
        <w:t>Ric</w:t>
      </w:r>
      <w:r w:rsidRPr="00DC19F4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</w:p>
    <w:p w14:paraId="00B102B7" w14:textId="77777777" w:rsidR="000243AF" w:rsidRPr="00DC19F4" w:rsidRDefault="006B39F2">
      <w:pPr>
        <w:spacing w:before="87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141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DC19F4">
        <w:rPr>
          <w:rFonts w:asciiTheme="minorHAnsi" w:eastAsia="Arial" w:hAnsiTheme="minorHAnsi" w:cstheme="minorHAnsi"/>
          <w:sz w:val="22"/>
          <w:szCs w:val="22"/>
        </w:rPr>
        <w:t>9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ont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e,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DC19F4">
        <w:rPr>
          <w:rFonts w:asciiTheme="minorHAnsi" w:eastAsia="Arial" w:hAnsiTheme="minorHAnsi" w:cstheme="minorHAnsi"/>
          <w:sz w:val="22"/>
          <w:szCs w:val="22"/>
        </w:rPr>
        <w:t>60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6           </w:t>
      </w:r>
      <w:r w:rsidRPr="00DC19F4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z w:val="22"/>
          <w:szCs w:val="22"/>
        </w:rPr>
        <w:t>785)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8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DC19F4">
        <w:rPr>
          <w:rFonts w:asciiTheme="minorHAnsi" w:eastAsia="Arial" w:hAnsiTheme="minorHAnsi" w:cstheme="minorHAnsi"/>
          <w:sz w:val="22"/>
          <w:szCs w:val="22"/>
        </w:rPr>
        <w:t>8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5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55             </w:t>
      </w:r>
      <w:r w:rsidRPr="00DC19F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hyperlink r:id="rId17">
        <w:r w:rsidRPr="00DC19F4">
          <w:rPr>
            <w:rFonts w:asciiTheme="minorHAnsi" w:eastAsia="Arial" w:hAnsiTheme="minorHAnsi" w:cstheme="minorHAnsi"/>
            <w:sz w:val="22"/>
            <w:szCs w:val="22"/>
          </w:rPr>
          <w:t>b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DC19F4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ond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DC19F4">
          <w:rPr>
            <w:rFonts w:asciiTheme="minorHAnsi" w:eastAsia="Arial" w:hAnsiTheme="minorHAnsi" w:cstheme="minorHAnsi"/>
            <w:spacing w:val="2"/>
            <w:sz w:val="22"/>
            <w:szCs w:val="22"/>
          </w:rPr>
          <w:t>o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t</w:t>
        </w:r>
        <w:r w:rsidRPr="00DC19F4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DC19F4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.</w:t>
        </w:r>
        <w:r w:rsidRPr="00DC19F4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DC19F4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21C1D32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DC973" w14:textId="77777777" w:rsidR="000243AF" w:rsidRPr="00DC19F4" w:rsidRDefault="000243A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8B5F6B1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z w:val="22"/>
          <w:szCs w:val="22"/>
        </w:rPr>
        <w:t>Qu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DC19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Highli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7C59F14" w14:textId="77777777" w:rsidR="000243AF" w:rsidRPr="00DC19F4" w:rsidRDefault="006B39F2">
      <w:pPr>
        <w:spacing w:before="2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DC19F4">
        <w:rPr>
          <w:rFonts w:asciiTheme="minorHAnsi" w:eastAsia="Arial" w:hAnsiTheme="minorHAnsi" w:cstheme="minorHAnsi"/>
          <w:sz w:val="22"/>
          <w:szCs w:val="22"/>
        </w:rPr>
        <w:t>aduat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om an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ate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th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ccr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2374C25C" w14:textId="77777777" w:rsidR="000243AF" w:rsidRPr="00DC19F4" w:rsidRDefault="006B39F2">
      <w:pPr>
        <w:spacing w:line="220" w:lineRule="exact"/>
        <w:ind w:left="785" w:right="1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ccr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th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In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ge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HI</w:t>
      </w:r>
      <w:r w:rsidRPr="00DC19F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5150F76C" w14:textId="77777777" w:rsidR="000243AF" w:rsidRPr="00DC19F4" w:rsidRDefault="006B39F2">
      <w:pPr>
        <w:tabs>
          <w:tab w:val="left" w:pos="800"/>
        </w:tabs>
        <w:spacing w:before="19" w:line="220" w:lineRule="exact"/>
        <w:ind w:left="820" w:right="383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z w:val="22"/>
          <w:szCs w:val="22"/>
        </w:rPr>
        <w:t>32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eg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ts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 hea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th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on,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ab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data,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qu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ethod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edu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30C653" w14:textId="77777777" w:rsidR="000243AF" w:rsidRPr="00DC19F4" w:rsidRDefault="006B39F2">
      <w:pPr>
        <w:tabs>
          <w:tab w:val="left" w:pos="800"/>
        </w:tabs>
        <w:spacing w:before="15" w:line="220" w:lineRule="exact"/>
        <w:ind w:left="820" w:right="962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unda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hu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nato</w:t>
      </w:r>
      <w:r w:rsidRPr="00DC19F4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 pat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op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ata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anage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2C351AB2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dge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ICD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9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CM,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C4DEF84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5+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ett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24EA4E0E" w14:textId="77777777" w:rsidR="000243AF" w:rsidRPr="00DC19F4" w:rsidRDefault="006B39F2">
      <w:pPr>
        <w:tabs>
          <w:tab w:val="left" w:pos="800"/>
        </w:tabs>
        <w:spacing w:before="14" w:line="220" w:lineRule="exact"/>
        <w:ind w:left="820" w:right="383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dge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et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;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60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;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ted,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ga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 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ent;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ong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C14447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eted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85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ur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um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6545C9" w14:textId="77777777" w:rsidR="000243AF" w:rsidRPr="00DC19F4" w:rsidRDefault="000243A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83322BC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ion:</w:t>
      </w:r>
    </w:p>
    <w:p w14:paraId="3CC863A8" w14:textId="77777777" w:rsidR="000243AF" w:rsidRPr="00DC19F4" w:rsidRDefault="006B39F2">
      <w:pPr>
        <w:spacing w:line="22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pp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lied</w:t>
      </w:r>
      <w:r w:rsidRPr="00DC19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ce,</w:t>
      </w:r>
      <w:r w:rsidRPr="00DC19F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nfo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07            </w:t>
      </w:r>
      <w:r w:rsidRPr="00DC19F4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3.7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/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4.0</w:t>
      </w:r>
    </w:p>
    <w:p w14:paraId="6EA40A4E" w14:textId="77777777" w:rsidR="000243AF" w:rsidRPr="00DC19F4" w:rsidRDefault="006B39F2">
      <w:pPr>
        <w:spacing w:before="2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i                                                                              </w:t>
      </w:r>
      <w:r w:rsidRPr="00DC19F4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262C5038" w14:textId="77777777" w:rsidR="000243AF" w:rsidRPr="00DC19F4" w:rsidRDefault="000243A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D0E2DD1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HIT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Kan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</w:t>
      </w:r>
      <w:r w:rsidRPr="00DC19F4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une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z w:val="22"/>
          <w:szCs w:val="22"/>
        </w:rPr>
        <w:t>007</w:t>
      </w:r>
    </w:p>
    <w:p w14:paraId="74006A9D" w14:textId="77777777" w:rsidR="000243AF" w:rsidRPr="00DC19F4" w:rsidRDefault="006B39F2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po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:</w:t>
      </w:r>
    </w:p>
    <w:p w14:paraId="4F06F202" w14:textId="77777777" w:rsidR="000243AF" w:rsidRPr="00DC19F4" w:rsidRDefault="006B39F2">
      <w:pPr>
        <w:spacing w:line="240" w:lineRule="exact"/>
        <w:ind w:left="117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abo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1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ape</w:t>
      </w:r>
      <w:r w:rsidRPr="00DC19F4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wo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nto</w:t>
      </w:r>
      <w:r w:rsidRPr="00DC19F4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</w:p>
    <w:p w14:paraId="587F22FF" w14:textId="77777777" w:rsidR="000243AF" w:rsidRPr="00DC19F4" w:rsidRDefault="006B39F2">
      <w:pPr>
        <w:spacing w:line="220" w:lineRule="exact"/>
        <w:ind w:left="117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7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ts</w:t>
      </w:r>
      <w:r w:rsidRPr="00DC19F4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te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nal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</w:p>
    <w:p w14:paraId="206E7C89" w14:textId="77777777" w:rsidR="000243AF" w:rsidRPr="00DC19F4" w:rsidRDefault="006B39F2">
      <w:pPr>
        <w:spacing w:line="220" w:lineRule="exact"/>
        <w:ind w:left="117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Courier New" w:hAnsiTheme="minorHAnsi" w:cstheme="minorHAnsi"/>
          <w:spacing w:val="119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ds</w:t>
      </w:r>
      <w:r w:rsidRPr="00DC19F4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DC19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etene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ated</w:t>
      </w:r>
      <w:r w:rsidRPr="00DC19F4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ta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</w:p>
    <w:p w14:paraId="49AC5CD3" w14:textId="77777777" w:rsidR="000243AF" w:rsidRPr="00DC19F4" w:rsidRDefault="006B39F2">
      <w:pPr>
        <w:spacing w:line="200" w:lineRule="exact"/>
        <w:ind w:left="1504" w:right="65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ad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w w:val="99"/>
          <w:sz w:val="22"/>
          <w:szCs w:val="22"/>
        </w:rPr>
        <w:t>on.</w:t>
      </w:r>
    </w:p>
    <w:p w14:paraId="7471E84F" w14:textId="77777777" w:rsidR="000243AF" w:rsidRPr="00DC19F4" w:rsidRDefault="006B39F2">
      <w:pPr>
        <w:tabs>
          <w:tab w:val="left" w:pos="800"/>
        </w:tabs>
        <w:spacing w:before="19" w:line="220" w:lineRule="exact"/>
        <w:ind w:left="820" w:right="83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z w:val="22"/>
          <w:szCs w:val="22"/>
        </w:rPr>
        <w:t>Ret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them to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eque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0EA20D9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gn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gno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odes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ts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FB124D" w14:textId="77777777" w:rsidR="000243AF" w:rsidRPr="00DC19F4" w:rsidRDefault="000243A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7AF9FC45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hni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s:</w:t>
      </w:r>
    </w:p>
    <w:p w14:paraId="634FDD46" w14:textId="77777777" w:rsidR="000243AF" w:rsidRPr="00DC19F4" w:rsidRDefault="006B39F2">
      <w:pPr>
        <w:spacing w:before="1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3M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E8AA2A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we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DD4B7AB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ndo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20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DC19F4">
        <w:rPr>
          <w:rFonts w:asciiTheme="minorHAnsi" w:eastAsia="Arial" w:hAnsiTheme="minorHAnsi" w:cstheme="minorHAnsi"/>
          <w:sz w:val="22"/>
          <w:szCs w:val="22"/>
        </w:rPr>
        <w:t>0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/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XP</w:t>
      </w:r>
    </w:p>
    <w:p w14:paraId="2496ED9F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pute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D269FB6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DC9F6BC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ili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80B8089" w14:textId="77777777" w:rsidR="000243AF" w:rsidRPr="00DC19F4" w:rsidRDefault="006B39F2">
      <w:pPr>
        <w:spacing w:before="1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th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HI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ber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5C4ED35F" w14:textId="77777777" w:rsidR="000243AF" w:rsidRPr="00DC19F4" w:rsidRDefault="000243A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70FC7EA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mpl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3754523" w14:textId="77777777" w:rsidR="000243AF" w:rsidRPr="00DC19F4" w:rsidRDefault="006B39F2">
      <w:pPr>
        <w:spacing w:line="22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</w:t>
      </w:r>
      <w:r w:rsidRPr="00DC19F4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age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as                              </w:t>
      </w:r>
      <w:r w:rsidRPr="00DC19F4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2003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–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4E9FD20" w14:textId="77777777" w:rsidR="000243AF" w:rsidRPr="00DC19F4" w:rsidRDefault="006B39F2">
      <w:pPr>
        <w:tabs>
          <w:tab w:val="left" w:pos="800"/>
        </w:tabs>
        <w:spacing w:before="22" w:line="220" w:lineRule="exact"/>
        <w:ind w:left="820" w:right="168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ett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 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gue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ts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pon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A06AF2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19F4">
        <w:rPr>
          <w:rFonts w:asciiTheme="minorHAnsi" w:eastAsia="Arial" w:hAnsiTheme="minorHAnsi" w:cstheme="minorHAnsi"/>
          <w:sz w:val="22"/>
          <w:szCs w:val="22"/>
        </w:rPr>
        <w:t>ng,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ber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der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ntenan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ata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33BA33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DC19F4">
        <w:rPr>
          <w:rFonts w:asciiTheme="minorHAnsi" w:eastAsia="Arial" w:hAnsiTheme="minorHAnsi" w:cstheme="minorHAnsi"/>
          <w:sz w:val="22"/>
          <w:szCs w:val="22"/>
        </w:rPr>
        <w:t>ea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the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the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ont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37B3321" w14:textId="77777777" w:rsidR="000243AF" w:rsidRPr="00DC19F4" w:rsidRDefault="000243A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8657BE3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er                  </w:t>
      </w:r>
      <w:r w:rsidRPr="00DC19F4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i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i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DC19F4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i                  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1997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–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z w:val="22"/>
          <w:szCs w:val="22"/>
        </w:rPr>
        <w:t>003</w:t>
      </w:r>
    </w:p>
    <w:p w14:paraId="484E99E4" w14:textId="77777777" w:rsidR="000243AF" w:rsidRPr="00DC19F4" w:rsidRDefault="006B39F2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DC19F4">
        <w:rPr>
          <w:rFonts w:asciiTheme="minorHAnsi" w:eastAsia="Arial" w:hAnsiTheme="minorHAnsi" w:cstheme="minorHAnsi"/>
          <w:sz w:val="22"/>
          <w:szCs w:val="22"/>
        </w:rPr>
        <w:t>ub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pape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A72A549" w14:textId="77777777" w:rsidR="000243AF" w:rsidRPr="00DC19F4" w:rsidRDefault="000243A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B3B92BF" w14:textId="77777777" w:rsidR="000243AF" w:rsidRPr="00DC19F4" w:rsidRDefault="006B39F2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t        </w:t>
      </w:r>
      <w:r w:rsidRPr="00DC19F4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ent,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wa                                         </w:t>
      </w:r>
      <w:r w:rsidRPr="00DC19F4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1995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–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DC19F4">
        <w:rPr>
          <w:rFonts w:asciiTheme="minorHAnsi" w:eastAsia="Arial" w:hAnsiTheme="minorHAnsi" w:cstheme="minorHAnsi"/>
          <w:sz w:val="22"/>
          <w:szCs w:val="22"/>
        </w:rPr>
        <w:t>997</w:t>
      </w:r>
    </w:p>
    <w:p w14:paraId="67799030" w14:textId="77777777" w:rsidR="000243AF" w:rsidRPr="00DC19F4" w:rsidRDefault="006B39F2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po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eam of 25+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ates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 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D9D635F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C19F4">
        <w:rPr>
          <w:rFonts w:asciiTheme="minorHAnsi" w:eastAsia="Arial" w:hAnsiTheme="minorHAnsi" w:cstheme="minorHAnsi"/>
          <w:sz w:val="22"/>
          <w:szCs w:val="22"/>
        </w:rPr>
        <w:t>een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ho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DC19F4">
        <w:rPr>
          <w:rFonts w:asciiTheme="minorHAnsi" w:eastAsia="Arial" w:hAnsiTheme="minorHAnsi" w:cstheme="minorHAnsi"/>
          <w:sz w:val="22"/>
          <w:szCs w:val="22"/>
        </w:rPr>
        <w:t>to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we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19F4">
        <w:rPr>
          <w:rFonts w:asciiTheme="minorHAnsi" w:eastAsia="Arial" w:hAnsiTheme="minorHAnsi" w:cstheme="minorHAnsi"/>
          <w:sz w:val="22"/>
          <w:szCs w:val="22"/>
        </w:rPr>
        <w:t>ue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9F9F67F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5724ECF" w14:textId="77777777" w:rsidR="000243AF" w:rsidRPr="00DC19F4" w:rsidRDefault="006B39F2">
      <w:pPr>
        <w:tabs>
          <w:tab w:val="left" w:pos="800"/>
        </w:tabs>
        <w:spacing w:before="14" w:line="220" w:lineRule="exact"/>
        <w:ind w:left="820" w:right="348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po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ents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po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ded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eet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el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nda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4651E2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DC19F4">
        <w:rPr>
          <w:rFonts w:asciiTheme="minorHAnsi" w:eastAsia="Arial" w:hAnsiTheme="minorHAnsi" w:cstheme="minorHAnsi"/>
          <w:sz w:val="22"/>
          <w:szCs w:val="22"/>
        </w:rPr>
        <w:t>een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per</w:t>
      </w:r>
      <w:r w:rsidRPr="00DC19F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ut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to 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ed.</w:t>
      </w:r>
    </w:p>
    <w:p w14:paraId="3DC04084" w14:textId="77777777" w:rsidR="000243AF" w:rsidRPr="00DC19F4" w:rsidRDefault="006B39F2">
      <w:pPr>
        <w:spacing w:line="240" w:lineRule="exact"/>
        <w:ind w:left="461"/>
        <w:rPr>
          <w:rFonts w:asciiTheme="minorHAnsi" w:eastAsia="Arial" w:hAnsiTheme="minorHAnsi" w:cstheme="minorHAnsi"/>
          <w:sz w:val="22"/>
          <w:szCs w:val="22"/>
        </w:rPr>
        <w:sectPr w:rsidR="000243AF" w:rsidRPr="00DC19F4">
          <w:pgSz w:w="12240" w:h="15840"/>
          <w:pgMar w:top="800" w:right="820" w:bottom="280" w:left="1340" w:header="0" w:footer="515" w:gutter="0"/>
          <w:cols w:space="720"/>
        </w:sect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lastRenderedPageBreak/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Ma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 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ond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p.</w:t>
      </w:r>
    </w:p>
    <w:p w14:paraId="1377D3B5" w14:textId="77777777" w:rsidR="000243AF" w:rsidRPr="00DC19F4" w:rsidRDefault="006B39F2">
      <w:pPr>
        <w:spacing w:before="63"/>
        <w:ind w:left="3788" w:right="378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lastRenderedPageBreak/>
        <w:pict w14:anchorId="34FC55BA">
          <v:group id="_x0000_s1057" style="position:absolute;left:0;text-align:left;margin-left:72.05pt;margin-top:61.45pt;width:512.65pt;height:.2pt;z-index:-3245;mso-position-horizontal-relative:page;mso-position-vertical-relative:page" coordorigin="1441,1229" coordsize="10253,4">
            <v:shape id="_x0000_s1058" style="position:absolute;left:1441;top:1229;width:10253;height:4" coordorigin="1441,1229" coordsize="10253,4" path="m1441,1233r10253,-4e" filled="f" strokeweight=".26419mm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BL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K</w:t>
      </w:r>
    </w:p>
    <w:p w14:paraId="770192BA" w14:textId="77777777" w:rsidR="000243AF" w:rsidRPr="00DC19F4" w:rsidRDefault="006B39F2">
      <w:pPr>
        <w:spacing w:line="22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134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cle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6413</w:t>
      </w:r>
      <w:r w:rsidRPr="00DC19F4">
        <w:rPr>
          <w:rFonts w:asciiTheme="minorHAnsi" w:hAnsiTheme="minorHAnsi" w:cstheme="minorHAnsi"/>
          <w:sz w:val="22"/>
          <w:szCs w:val="22"/>
        </w:rPr>
        <w:t>1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DC19F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(816</w:t>
      </w:r>
      <w:r w:rsidRPr="00DC19F4">
        <w:rPr>
          <w:rFonts w:asciiTheme="minorHAnsi" w:hAnsiTheme="minorHAnsi" w:cstheme="minorHAnsi"/>
          <w:sz w:val="22"/>
          <w:szCs w:val="22"/>
        </w:rPr>
        <w:t>)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132</w:t>
      </w:r>
      <w:r w:rsidRPr="00DC19F4">
        <w:rPr>
          <w:rFonts w:asciiTheme="minorHAnsi" w:hAnsiTheme="minorHAnsi" w:cstheme="minorHAnsi"/>
          <w:sz w:val="22"/>
          <w:szCs w:val="22"/>
        </w:rPr>
        <w:t xml:space="preserve">3                               </w:t>
      </w:r>
      <w:r w:rsidRPr="00DC19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hyperlink r:id="rId18"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DC19F4">
          <w:rPr>
            <w:rFonts w:asciiTheme="minorHAnsi" w:hAnsiTheme="minorHAnsi" w:cstheme="minorHAnsi"/>
            <w:sz w:val="22"/>
            <w:szCs w:val="22"/>
          </w:rPr>
          <w:t>lac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k@</w:t>
        </w:r>
        <w:r w:rsidRPr="00DC19F4">
          <w:rPr>
            <w:rFonts w:asciiTheme="minorHAnsi" w:hAnsiTheme="minorHAnsi" w:cstheme="minorHAnsi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spacing w:val="4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1266F0D2" w14:textId="77777777" w:rsidR="000243AF" w:rsidRPr="00DC19F4" w:rsidRDefault="000243A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2315686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ECT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VE</w:t>
      </w:r>
    </w:p>
    <w:p w14:paraId="09D108EE" w14:textId="77777777" w:rsidR="000243AF" w:rsidRPr="00DC19F4" w:rsidRDefault="006B39F2">
      <w:pPr>
        <w:spacing w:line="22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tain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I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ital</w:t>
      </w:r>
    </w:p>
    <w:p w14:paraId="3350596B" w14:textId="77777777" w:rsidR="000243AF" w:rsidRPr="00DC19F4" w:rsidRDefault="000243A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C83383C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MM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ARY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F 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LL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11131E2" w14:textId="77777777" w:rsidR="000243AF" w:rsidRPr="00DC19F4" w:rsidRDefault="006B39F2">
      <w:pPr>
        <w:spacing w:line="22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ML</w:t>
      </w:r>
    </w:p>
    <w:p w14:paraId="4BB38E02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ata</w:t>
      </w:r>
      <w:r w:rsidRPr="00DC19F4">
        <w:rPr>
          <w:rFonts w:asciiTheme="minorHAnsi" w:hAnsiTheme="minorHAnsi" w:cstheme="minorHAnsi"/>
          <w:b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acle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i,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425BB393" w14:textId="77777777" w:rsidR="000243AF" w:rsidRPr="00DC19F4" w:rsidRDefault="006B39F2">
      <w:pPr>
        <w:tabs>
          <w:tab w:val="left" w:pos="820"/>
        </w:tabs>
        <w:spacing w:before="16" w:line="220" w:lineRule="exact"/>
        <w:ind w:left="820" w:right="57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b/>
          <w:sz w:val="22"/>
          <w:szCs w:val="22"/>
        </w:rPr>
        <w:t>Web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ent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DC19F4">
        <w:rPr>
          <w:rFonts w:asciiTheme="minorHAnsi" w:hAnsiTheme="minorHAnsi" w:cstheme="minorHAnsi"/>
          <w:b/>
          <w:sz w:val="22"/>
          <w:szCs w:val="22"/>
        </w:rPr>
        <w:t>ice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duc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ject,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5304E7DE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wa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ace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7E4004D7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</w:p>
    <w:p w14:paraId="79069A19" w14:textId="77777777" w:rsidR="000243AF" w:rsidRPr="00DC19F4" w:rsidRDefault="006B39F2">
      <w:pPr>
        <w:tabs>
          <w:tab w:val="left" w:pos="820"/>
        </w:tabs>
        <w:spacing w:before="16" w:line="220" w:lineRule="exact"/>
        <w:ind w:left="820" w:right="850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pu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tati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tein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icti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hAnsiTheme="minorHAnsi" w:cstheme="minorHAnsi"/>
          <w:sz w:val="22"/>
          <w:szCs w:val="22"/>
        </w:rPr>
        <w:t>ay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z w:val="22"/>
          <w:szCs w:val="22"/>
        </w:rPr>
        <w:t>lec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lar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0D52A3CD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5 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8 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NT /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ux</w:t>
      </w:r>
    </w:p>
    <w:p w14:paraId="3662A68C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Science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al,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ical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</w:p>
    <w:p w14:paraId="019C0FBF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re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Health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Heal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Health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</w:p>
    <w:p w14:paraId="5B14BF6B" w14:textId="77777777" w:rsidR="000243AF" w:rsidRPr="00DC19F4" w:rsidRDefault="000243A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6004C15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EDUCAT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14738943" w14:textId="77777777" w:rsidR="000243AF" w:rsidRPr="00DC19F4" w:rsidRDefault="006B39F2">
      <w:pPr>
        <w:spacing w:line="22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DC19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</w:p>
    <w:p w14:paraId="2F659BB1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cal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tics                           </w:t>
      </w:r>
      <w:r w:rsidRPr="00DC19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2006</w:t>
      </w:r>
    </w:p>
    <w:p w14:paraId="6812B2A9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3.64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de</w:t>
      </w:r>
    </w:p>
    <w:p w14:paraId="305CE3AC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eta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cie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</w:p>
    <w:p w14:paraId="769714FF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D0D80D6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</w:t>
      </w:r>
      <w:r w:rsidRPr="00DC19F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OH</w:t>
      </w:r>
    </w:p>
    <w:p w14:paraId="2A145182" w14:textId="77777777" w:rsidR="000243AF" w:rsidRPr="00DC19F4" w:rsidRDefault="006B39F2">
      <w:pPr>
        <w:spacing w:line="22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19F4">
        <w:rPr>
          <w:rFonts w:asciiTheme="minorHAnsi" w:hAnsiTheme="minorHAnsi" w:cstheme="minorHAnsi"/>
          <w:sz w:val="22"/>
          <w:szCs w:val="22"/>
        </w:rPr>
        <w:t xml:space="preserve">0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                                                                        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DC19F4">
        <w:rPr>
          <w:rFonts w:asciiTheme="minorHAnsi" w:hAnsiTheme="minorHAnsi" w:cstheme="minorHAnsi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1998</w:t>
      </w:r>
    </w:p>
    <w:p w14:paraId="6887B1CE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ical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DC19F4">
        <w:rPr>
          <w:rFonts w:asciiTheme="minorHAnsi" w:hAnsiTheme="minorHAnsi" w:cstheme="minorHAnsi"/>
          <w:sz w:val="22"/>
          <w:szCs w:val="22"/>
        </w:rPr>
        <w:t>ell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38BD13E9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8B1B6F3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ecial</w:t>
      </w:r>
      <w:r w:rsidRPr="00DC19F4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ects</w:t>
      </w:r>
    </w:p>
    <w:p w14:paraId="64C451EE" w14:textId="77777777" w:rsidR="000243AF" w:rsidRPr="00DC19F4" w:rsidRDefault="006B39F2">
      <w:pPr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zed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opr</w:t>
      </w:r>
      <w:r w:rsidRPr="00DC19F4">
        <w:rPr>
          <w:rFonts w:asciiTheme="minorHAnsi" w:hAnsiTheme="minorHAnsi" w:cstheme="minorHAnsi"/>
          <w:sz w:val="22"/>
          <w:szCs w:val="22"/>
        </w:rPr>
        <w:t>iate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</w:p>
    <w:p w14:paraId="5A880681" w14:textId="77777777" w:rsidR="000243AF" w:rsidRPr="00DC19F4" w:rsidRDefault="006B39F2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cle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lts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2F6E640C" w14:textId="77777777" w:rsidR="000243AF" w:rsidRPr="00DC19F4" w:rsidRDefault="006B39F2">
      <w:pPr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ack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ize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llecti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HP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3900EA64" w14:textId="77777777" w:rsidR="000243AF" w:rsidRPr="00DC19F4" w:rsidRDefault="006B39F2">
      <w:pPr>
        <w:tabs>
          <w:tab w:val="left" w:pos="820"/>
        </w:tabs>
        <w:spacing w:before="16" w:line="220" w:lineRule="exact"/>
        <w:ind w:left="820" w:right="283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ite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HP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all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ch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title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elected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GUI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 xml:space="preserve">al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aSc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tate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zip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</w:p>
    <w:p w14:paraId="732CC37C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ML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</w:p>
    <w:p w14:paraId="17545EFD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z w:val="22"/>
          <w:szCs w:val="22"/>
        </w:rPr>
        <w:t>licati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1ACCDBF7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ilt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atch</w:t>
      </w:r>
    </w:p>
    <w:p w14:paraId="401F5438" w14:textId="77777777" w:rsidR="000243AF" w:rsidRPr="00DC19F4" w:rsidRDefault="000243AF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CEEB8BF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NAL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X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ENCE</w:t>
      </w:r>
    </w:p>
    <w:p w14:paraId="3D32270B" w14:textId="77777777" w:rsidR="000243AF" w:rsidRPr="00DC19F4" w:rsidRDefault="006B39F2">
      <w:pPr>
        <w:spacing w:line="22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Olat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KS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DC19F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 xml:space="preserve">er                                               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4810988D" w14:textId="77777777" w:rsidR="000243AF" w:rsidRPr="00DC19F4" w:rsidRDefault="006B39F2">
      <w:pPr>
        <w:tabs>
          <w:tab w:val="left" w:pos="820"/>
        </w:tabs>
        <w:spacing w:before="18" w:line="220" w:lineRule="exact"/>
        <w:ind w:left="820" w:right="187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Help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elect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ecialties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3FB944F8" w14:textId="77777777" w:rsidR="000243AF" w:rsidRPr="00DC19F4" w:rsidRDefault="006B39F2">
      <w:pPr>
        <w:tabs>
          <w:tab w:val="left" w:pos="820"/>
        </w:tabs>
        <w:spacing w:before="15" w:line="220" w:lineRule="exact"/>
        <w:ind w:left="820" w:right="192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 xml:space="preserve">p 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5 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les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ile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’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ices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a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ici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</w:p>
    <w:p w14:paraId="4197BF93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ain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7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ear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</w:p>
    <w:p w14:paraId="759D504D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F1E9B60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OH                                        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r                                        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9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1</w:t>
      </w:r>
    </w:p>
    <w:p w14:paraId="443B8006" w14:textId="77777777" w:rsidR="000243AF" w:rsidRPr="00DC19F4" w:rsidRDefault="006B39F2">
      <w:pPr>
        <w:tabs>
          <w:tab w:val="left" w:pos="820"/>
        </w:tabs>
        <w:spacing w:before="15" w:line="220" w:lineRule="exact"/>
        <w:ind w:left="820" w:right="217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eat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ll,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ew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</w:p>
    <w:p w14:paraId="39AB5154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780" w:bottom="280" w:left="1340" w:header="0" w:footer="515" w:gutter="0"/>
          <w:cols w:space="720"/>
        </w:sect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ecei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ales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acti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</w:p>
    <w:p w14:paraId="7C5BD39C" w14:textId="77777777" w:rsidR="000243AF" w:rsidRPr="00DC19F4" w:rsidRDefault="006B39F2">
      <w:pPr>
        <w:spacing w:before="62"/>
        <w:ind w:left="3935" w:right="384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lastRenderedPageBreak/>
        <w:t>J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an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69D20E8A" w14:textId="77777777" w:rsidR="000243AF" w:rsidRPr="00DC19F4" w:rsidRDefault="006B39F2">
      <w:pPr>
        <w:spacing w:line="240" w:lineRule="exact"/>
        <w:ind w:left="4027" w:right="393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4234 E. La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</w:p>
    <w:p w14:paraId="3A84C28A" w14:textId="77777777" w:rsidR="000243AF" w:rsidRPr="00DC19F4" w:rsidRDefault="006B39F2">
      <w:pPr>
        <w:spacing w:before="5" w:line="240" w:lineRule="exact"/>
        <w:ind w:left="3872" w:right="3778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dessa,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sso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63433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765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5216</w:t>
      </w:r>
    </w:p>
    <w:p w14:paraId="1227EC05" w14:textId="77777777" w:rsidR="000243AF" w:rsidRPr="00DC19F4" w:rsidRDefault="006B39F2">
      <w:pPr>
        <w:spacing w:line="240" w:lineRule="exact"/>
        <w:ind w:left="3699" w:right="3605"/>
        <w:jc w:val="center"/>
        <w:rPr>
          <w:rFonts w:asciiTheme="minorHAnsi" w:hAnsiTheme="minorHAnsi" w:cstheme="minorHAnsi"/>
          <w:sz w:val="22"/>
          <w:szCs w:val="22"/>
        </w:rPr>
      </w:pPr>
      <w:hyperlink r:id="rId19">
        <w:r w:rsidRPr="00DC19F4">
          <w:rPr>
            <w:rFonts w:asciiTheme="minorHAnsi" w:hAnsiTheme="minorHAnsi" w:cstheme="minorHAnsi"/>
            <w:sz w:val="22"/>
            <w:szCs w:val="22"/>
          </w:rPr>
          <w:t>Jean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Ni</w:t>
        </w:r>
        <w:r w:rsidRPr="00DC19F4">
          <w:rPr>
            <w:rFonts w:asciiTheme="minorHAnsi" w:hAnsiTheme="minorHAnsi" w:cstheme="minorHAnsi"/>
            <w:sz w:val="22"/>
            <w:szCs w:val="22"/>
          </w:rPr>
          <w:t>ch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z w:val="22"/>
            <w:szCs w:val="22"/>
          </w:rPr>
          <w:t>s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sz w:val="22"/>
            <w:szCs w:val="22"/>
          </w:rPr>
          <w:t>sbc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b</w:t>
        </w:r>
        <w:r w:rsidRPr="00DC19F4">
          <w:rPr>
            <w:rFonts w:asciiTheme="minorHAnsi" w:hAnsiTheme="minorHAnsi" w:cstheme="minorHAnsi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DC19F4">
          <w:rPr>
            <w:rFonts w:asciiTheme="minorHAnsi" w:hAnsiTheme="minorHAnsi" w:cstheme="minorHAnsi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DC19F4">
          <w:rPr>
            <w:rFonts w:asciiTheme="minorHAnsi" w:hAnsiTheme="minorHAnsi" w:cstheme="minorHAnsi"/>
            <w:sz w:val="22"/>
            <w:szCs w:val="22"/>
          </w:rPr>
          <w:t>et</w:t>
        </w:r>
      </w:hyperlink>
    </w:p>
    <w:p w14:paraId="20964506" w14:textId="77777777" w:rsidR="000243AF" w:rsidRPr="00DC19F4" w:rsidRDefault="000243A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FE2BC6A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IVE</w:t>
      </w:r>
    </w:p>
    <w:p w14:paraId="7863020D" w14:textId="77777777" w:rsidR="000243AF" w:rsidRPr="00DC19F4" w:rsidRDefault="006B39F2">
      <w:pPr>
        <w:spacing w:line="240" w:lineRule="exact"/>
        <w:ind w:left="105" w:right="18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cqu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 a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 xml:space="preserve">es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echn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on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</w:p>
    <w:p w14:paraId="09529ADF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ent.</w:t>
      </w:r>
    </w:p>
    <w:p w14:paraId="410C1116" w14:textId="77777777" w:rsidR="000243AF" w:rsidRPr="00DC19F4" w:rsidRDefault="000243A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6F85C0D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DUCA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ION</w:t>
      </w:r>
    </w:p>
    <w:p w14:paraId="00F01726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ce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on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15B4B7AB" w14:textId="77777777" w:rsidR="000243AF" w:rsidRPr="00DC19F4" w:rsidRDefault="006B39F2">
      <w:pPr>
        <w:spacing w:before="1" w:line="240" w:lineRule="exact"/>
        <w:ind w:left="141" w:right="597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8</w:t>
      </w:r>
    </w:p>
    <w:p w14:paraId="50F6CAB3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4.0</w:t>
      </w:r>
    </w:p>
    <w:p w14:paraId="26CB277B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5AB671CC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Who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 Who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uden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can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 2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06</w:t>
      </w:r>
    </w:p>
    <w:p w14:paraId="24389054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 30+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hou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cho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2905AB9A" w14:textId="77777777" w:rsidR="000243AF" w:rsidRPr="00DC19F4" w:rsidRDefault="000243AF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3414"/>
        <w:gridCol w:w="3504"/>
      </w:tblGrid>
      <w:tr w:rsidR="000243AF" w:rsidRPr="00DC19F4" w14:paraId="5EFF4D36" w14:textId="77777777">
        <w:trPr>
          <w:trHeight w:hRule="exact" w:val="355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5994F88D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TE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CHNICAL</w:t>
            </w:r>
            <w:r w:rsidRPr="00DC19F4">
              <w:rPr>
                <w:rFonts w:asciiTheme="minorHAnsi" w:hAnsiTheme="minorHAnsi" w:cstheme="minorHAnsi"/>
                <w:b/>
                <w:spacing w:val="-14"/>
                <w:sz w:val="22"/>
                <w:szCs w:val="22"/>
                <w:u w:color="000000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K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LLS</w:t>
            </w:r>
          </w:p>
        </w:tc>
        <w:tc>
          <w:tcPr>
            <w:tcW w:w="6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02F9C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64F052E" w14:textId="77777777">
        <w:trPr>
          <w:trHeight w:hRule="exact" w:val="251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0341ECC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 5 &amp;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325782B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COBOL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1F7FD65A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ts</w:t>
            </w:r>
          </w:p>
        </w:tc>
      </w:tr>
      <w:tr w:rsidR="000243AF" w:rsidRPr="00DC19F4" w14:paraId="76FABAE6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208657F5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CE905DA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9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729270B5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io</w:t>
            </w:r>
          </w:p>
        </w:tc>
      </w:tr>
      <w:tr w:rsidR="000243AF" w:rsidRPr="00DC19F4" w14:paraId="4C364C53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0BE1002B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1D039C7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3C455E0F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2BA72252" w14:textId="77777777">
        <w:trPr>
          <w:trHeight w:hRule="exact" w:val="252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5A1AF50D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737D8F3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148ACB54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el</w:t>
            </w:r>
          </w:p>
        </w:tc>
      </w:tr>
      <w:tr w:rsidR="000243AF" w:rsidRPr="00DC19F4" w14:paraId="276D32CA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45DC5E3C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C#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217F159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5B92BD18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</w:tr>
      <w:tr w:rsidR="000243AF" w:rsidRPr="00DC19F4" w14:paraId="5EA323D5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2342268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QL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BCCFD42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MX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421C9C40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nt</w:t>
            </w:r>
          </w:p>
        </w:tc>
      </w:tr>
      <w:tr w:rsidR="000243AF" w:rsidRPr="00DC19F4" w14:paraId="2F1F06D6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33A28164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C4A9917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 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54DFF74C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 95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98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00 /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  <w:tr w:rsidR="000243AF" w:rsidRPr="00DC19F4" w14:paraId="1714F06F" w14:textId="77777777">
        <w:trPr>
          <w:trHeight w:hRule="exact" w:val="253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54560C9E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HP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42EF12E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 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17E714C8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s 2003 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</w:tr>
      <w:tr w:rsidR="000243AF" w:rsidRPr="00DC19F4" w14:paraId="44CD65EF" w14:textId="77777777">
        <w:trPr>
          <w:trHeight w:hRule="exact" w:val="252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19589982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705D921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3667BD14" w14:textId="77777777" w:rsidR="000243AF" w:rsidRPr="00DC19F4" w:rsidRDefault="006B39F2">
            <w:pPr>
              <w:spacing w:line="240" w:lineRule="exact"/>
              <w:ind w:left="43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nux</w:t>
            </w:r>
          </w:p>
        </w:tc>
      </w:tr>
      <w:tr w:rsidR="000243AF" w:rsidRPr="00DC19F4" w14:paraId="18181100" w14:textId="77777777">
        <w:trPr>
          <w:trHeight w:hRule="exact" w:val="336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16CC481C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5F71C2F" w14:textId="77777777" w:rsidR="000243AF" w:rsidRPr="00DC19F4" w:rsidRDefault="006B39F2">
            <w:pPr>
              <w:spacing w:line="240" w:lineRule="exact"/>
              <w:ind w:left="17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 F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cus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</w:tcPr>
          <w:p w14:paraId="640111E3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50F72D" w14:textId="77777777" w:rsidR="000243AF" w:rsidRPr="00DC19F4" w:rsidRDefault="000243A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32772CF" w14:textId="77777777" w:rsidR="000243AF" w:rsidRPr="00DC19F4" w:rsidRDefault="006B39F2">
      <w:pPr>
        <w:spacing w:before="29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ROJ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0B6C339D" w14:textId="77777777" w:rsidR="000243AF" w:rsidRPr="00DC19F4" w:rsidRDefault="006B39F2">
      <w:pPr>
        <w:spacing w:line="240" w:lineRule="exact"/>
        <w:ind w:left="141" w:right="31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c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 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c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sed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 xml:space="preserve">P,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ML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 xml:space="preserve">L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’s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ds. 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al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aph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ash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 xml:space="preserve">4 and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 MX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2004.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xe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</w:p>
    <w:p w14:paraId="5104BB4B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he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ad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ched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D91FAFF" w14:textId="77777777" w:rsidR="000243AF" w:rsidRPr="00DC19F4" w:rsidRDefault="000243A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56DECE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oped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aba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ss, 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 no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3AE5A55" w14:textId="77777777" w:rsidR="000243AF" w:rsidRPr="00DC19F4" w:rsidRDefault="000243A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2CC2C05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WORK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X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RI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NCE</w:t>
      </w:r>
    </w:p>
    <w:p w14:paraId="2DC19E0D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IT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ern            </w:t>
      </w:r>
      <w:r w:rsidRPr="00DC19F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pen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nc.,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 xml:space="preserve">, MO  </w:t>
      </w:r>
      <w:r w:rsidRPr="00DC19F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ne 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06 -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esent</w:t>
      </w:r>
    </w:p>
    <w:p w14:paraId="77D91137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 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pany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5D766988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ad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 de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c.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22BB7EAB" w14:textId="77777777" w:rsidR="000243AF" w:rsidRPr="00DC19F4" w:rsidRDefault="006B39F2">
      <w:pPr>
        <w:tabs>
          <w:tab w:val="left" w:pos="860"/>
        </w:tabs>
        <w:spacing w:before="16" w:line="240" w:lineRule="exact"/>
        <w:ind w:left="860" w:right="76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15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s, 11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op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up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15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DF72E0E" w14:textId="77777777" w:rsidR="000243AF" w:rsidRPr="00DC19F4" w:rsidRDefault="000243A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EAE90F2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rocery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er/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B</w:t>
      </w:r>
      <w:r w:rsidRPr="00DC19F4">
        <w:rPr>
          <w:rFonts w:asciiTheme="minorHAnsi" w:hAnsiTheme="minorHAnsi" w:cstheme="minorHAnsi"/>
          <w:b/>
          <w:sz w:val="22"/>
          <w:szCs w:val="22"/>
        </w:rPr>
        <w:t>agg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r                     </w:t>
      </w:r>
      <w:r w:rsidRPr="00DC19F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Sun 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sh,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O                  </w:t>
      </w:r>
      <w:r w:rsidRPr="00DC19F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ust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2004 -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une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</w:t>
      </w:r>
    </w:p>
    <w:p w14:paraId="69FB8727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ed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ua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17CCAF1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ded 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uest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 ca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ry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oce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es.</w:t>
      </w:r>
    </w:p>
    <w:p w14:paraId="5B826F58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se.</w:t>
      </w:r>
    </w:p>
    <w:p w14:paraId="35F65D1C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at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end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75EC25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2E5F7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4D0475" w14:textId="77777777" w:rsidR="000243AF" w:rsidRPr="00DC19F4" w:rsidRDefault="000243A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51B0BA2B" w14:textId="77777777" w:rsidR="000243AF" w:rsidRPr="00DC19F4" w:rsidRDefault="006B39F2">
      <w:pPr>
        <w:spacing w:before="29"/>
        <w:ind w:left="4662" w:right="48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120" w:bottom="280" w:left="130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12</w:t>
      </w:r>
    </w:p>
    <w:p w14:paraId="03E2F045" w14:textId="77777777" w:rsidR="000243AF" w:rsidRPr="00DC19F4" w:rsidRDefault="006B39F2">
      <w:pPr>
        <w:spacing w:before="62"/>
        <w:ind w:left="3595" w:right="360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AN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EEN</w:t>
      </w:r>
    </w:p>
    <w:p w14:paraId="34284914" w14:textId="77777777" w:rsidR="000243AF" w:rsidRPr="00DC19F4" w:rsidRDefault="006B39F2">
      <w:pPr>
        <w:spacing w:line="240" w:lineRule="exact"/>
        <w:ind w:left="4349" w:right="435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4345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ace</w:t>
      </w:r>
    </w:p>
    <w:p w14:paraId="08885F15" w14:textId="77777777" w:rsidR="000243AF" w:rsidRPr="00DC19F4" w:rsidRDefault="006B39F2">
      <w:pPr>
        <w:spacing w:before="1"/>
        <w:ind w:left="3964" w:right="3971" w:hanging="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i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DC19F4">
        <w:rPr>
          <w:rFonts w:asciiTheme="minorHAnsi" w:hAnsiTheme="minorHAnsi" w:cstheme="minorHAnsi"/>
          <w:sz w:val="22"/>
          <w:szCs w:val="22"/>
        </w:rPr>
        <w:t xml:space="preserve">0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567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4542</w:t>
      </w:r>
      <w:hyperlink r:id="rId20">
        <w:r w:rsidRPr="00DC19F4">
          <w:rPr>
            <w:rFonts w:asciiTheme="minorHAnsi" w:hAnsiTheme="minorHAnsi" w:cstheme="minorHAnsi"/>
            <w:sz w:val="22"/>
            <w:szCs w:val="22"/>
          </w:rPr>
          <w:t xml:space="preserve"> and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w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DC19F4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z w:val="22"/>
            <w:szCs w:val="22"/>
          </w:rPr>
          <w:t>n45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@y</w:t>
        </w:r>
        <w:r w:rsidRPr="00DC19F4">
          <w:rPr>
            <w:rFonts w:asciiTheme="minorHAnsi" w:hAnsiTheme="minorHAnsi" w:cstheme="minorHAnsi"/>
            <w:sz w:val="22"/>
            <w:szCs w:val="22"/>
          </w:rPr>
          <w:t>ahoo.c</w:t>
        </w:r>
        <w:r w:rsidRPr="00DC19F4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72B461CC" w14:textId="77777777" w:rsidR="000243AF" w:rsidRPr="00DC19F4" w:rsidRDefault="000243A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D18BFA8" w14:textId="77777777" w:rsidR="000243AF" w:rsidRPr="00DC19F4" w:rsidRDefault="006B39F2">
      <w:pPr>
        <w:spacing w:before="28" w:line="26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CHNICAL</w:t>
      </w:r>
      <w:r w:rsidRPr="00DC19F4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LLS</w:t>
      </w:r>
    </w:p>
    <w:p w14:paraId="097D3CEB" w14:textId="77777777" w:rsidR="000243AF" w:rsidRPr="00DC19F4" w:rsidRDefault="000243AF">
      <w:pPr>
        <w:spacing w:before="2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8"/>
        <w:gridCol w:w="2370"/>
        <w:gridCol w:w="3507"/>
        <w:gridCol w:w="2550"/>
      </w:tblGrid>
      <w:tr w:rsidR="000243AF" w:rsidRPr="00DC19F4" w14:paraId="5D8608AF" w14:textId="77777777">
        <w:trPr>
          <w:trHeight w:hRule="exact" w:val="467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496AF48" w14:textId="77777777" w:rsidR="000243AF" w:rsidRPr="00DC19F4" w:rsidRDefault="000243AF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CF2191" w14:textId="77777777" w:rsidR="000243AF" w:rsidRPr="00DC19F4" w:rsidRDefault="006B39F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anguage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C478B4B" w14:textId="77777777" w:rsidR="000243AF" w:rsidRPr="00DC19F4" w:rsidRDefault="000243AF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B7B15B" w14:textId="77777777" w:rsidR="000243AF" w:rsidRPr="00DC19F4" w:rsidRDefault="006B39F2">
            <w:pPr>
              <w:ind w:left="51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abas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50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51BECAB" w14:textId="77777777" w:rsidR="000243AF" w:rsidRPr="00DC19F4" w:rsidRDefault="000243AF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531238" w14:textId="77777777" w:rsidR="000243AF" w:rsidRPr="00DC19F4" w:rsidRDefault="006B39F2">
            <w:pPr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e:</w:t>
            </w:r>
          </w:p>
        </w:tc>
        <w:tc>
          <w:tcPr>
            <w:tcW w:w="255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CEECDB9" w14:textId="77777777" w:rsidR="000243AF" w:rsidRPr="00DC19F4" w:rsidRDefault="000243AF">
            <w:pPr>
              <w:spacing w:before="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573B2C" w14:textId="77777777" w:rsidR="000243AF" w:rsidRPr="00DC19F4" w:rsidRDefault="006B39F2">
            <w:pPr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per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ng Sy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s:</w:t>
            </w:r>
          </w:p>
        </w:tc>
      </w:tr>
      <w:tr w:rsidR="000243AF" w:rsidRPr="00DC19F4" w14:paraId="7D82C1B8" w14:textId="77777777">
        <w:trPr>
          <w:trHeight w:hRule="exact" w:val="250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A080B98" w14:textId="77777777" w:rsidR="000243AF" w:rsidRPr="00DC19F4" w:rsidRDefault="006B39F2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1B1C73F" w14:textId="77777777" w:rsidR="000243AF" w:rsidRPr="00DC19F4" w:rsidRDefault="006B39F2">
            <w:pPr>
              <w:spacing w:line="220" w:lineRule="exact"/>
              <w:ind w:left="51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9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C358DA2" w14:textId="77777777" w:rsidR="000243AF" w:rsidRPr="00DC19F4" w:rsidRDefault="006B39F2">
            <w:pPr>
              <w:spacing w:line="22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6D876035" w14:textId="77777777" w:rsidR="000243AF" w:rsidRPr="00DC19F4" w:rsidRDefault="006B39F2">
            <w:pPr>
              <w:spacing w:line="220" w:lineRule="exact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98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XP</w:t>
            </w:r>
          </w:p>
        </w:tc>
      </w:tr>
      <w:tr w:rsidR="000243AF" w:rsidRPr="00DC19F4" w14:paraId="59DA0F8A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C4EA26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FB965A6" w14:textId="77777777" w:rsidR="000243AF" w:rsidRPr="00DC19F4" w:rsidRDefault="006B39F2">
            <w:pPr>
              <w:spacing w:line="240" w:lineRule="exact"/>
              <w:ind w:left="51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67D3A11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MX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D2970D3" w14:textId="77777777" w:rsidR="000243AF" w:rsidRPr="00DC19F4" w:rsidRDefault="006B39F2">
            <w:pPr>
              <w:spacing w:line="240" w:lineRule="exact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2003 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</w:tr>
      <w:tr w:rsidR="000243AF" w:rsidRPr="00DC19F4" w14:paraId="18AEF1D0" w14:textId="77777777">
        <w:trPr>
          <w:trHeight w:hRule="exact" w:val="252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D930683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6DA037" w14:textId="77777777" w:rsidR="000243AF" w:rsidRPr="00DC19F4" w:rsidRDefault="006B39F2">
            <w:pPr>
              <w:spacing w:line="240" w:lineRule="exact"/>
              <w:ind w:left="51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4A8228B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141E9B1" w14:textId="77777777" w:rsidR="000243AF" w:rsidRPr="00DC19F4" w:rsidRDefault="006B39F2">
            <w:pPr>
              <w:spacing w:line="240" w:lineRule="exact"/>
              <w:ind w:left="39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nux</w:t>
            </w:r>
          </w:p>
        </w:tc>
      </w:tr>
      <w:tr w:rsidR="000243AF" w:rsidRPr="00DC19F4" w14:paraId="6A92B978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0A7F691F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4F07259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75FA0FE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AAFEFE4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65EDDF04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9E220EA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C#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3156F34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857C83A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AA9249A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78913D42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19189B2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QL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5C6B6B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F91EE85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 F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cus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4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C782788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7FF1A5BF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6E7F74C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C071539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6C5F3DC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io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23293C0E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391CFC26" w14:textId="77777777">
        <w:trPr>
          <w:trHeight w:hRule="exact" w:val="252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470873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HP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0072D8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84299EA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E1790DC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1F27F73E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802086F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0A60D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632F69F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C2C00CF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78E613E9" w14:textId="77777777">
        <w:trPr>
          <w:trHeight w:hRule="exact" w:val="253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5B44CA8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91AA868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EBB984B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DCE281F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4CEA148" w14:textId="77777777">
        <w:trPr>
          <w:trHeight w:hRule="exact" w:val="336"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2D96CC01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COBOL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1D0DAB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EA221A7" w14:textId="77777777" w:rsidR="000243AF" w:rsidRPr="00DC19F4" w:rsidRDefault="006B39F2">
            <w:pPr>
              <w:spacing w:line="240" w:lineRule="exact"/>
              <w:ind w:left="30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nt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CF1D6EA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0E0B92" w14:textId="77777777" w:rsidR="000243AF" w:rsidRPr="00DC19F4" w:rsidRDefault="000243A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3DE8D4B" w14:textId="77777777" w:rsidR="000243AF" w:rsidRPr="00DC19F4" w:rsidRDefault="006B39F2">
      <w:pPr>
        <w:tabs>
          <w:tab w:val="left" w:pos="10380"/>
        </w:tabs>
        <w:spacing w:before="28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WORK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RI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NCE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6BDF6B5B" w14:textId="77777777" w:rsidR="000243AF" w:rsidRPr="00DC19F4" w:rsidRDefault="000243A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5267E96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z w:val="22"/>
          <w:szCs w:val="22"/>
        </w:rPr>
        <w:t>ev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op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aba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or                                                          </w:t>
      </w:r>
      <w:r w:rsidRPr="00DC19F4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05 -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esent</w:t>
      </w:r>
    </w:p>
    <w:p w14:paraId="60D33C7F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DC19F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DC19F4">
        <w:rPr>
          <w:rFonts w:asciiTheme="minorHAnsi" w:hAnsiTheme="minorHAnsi" w:cstheme="minorHAnsi"/>
          <w:sz w:val="22"/>
          <w:szCs w:val="22"/>
        </w:rPr>
        <w:t>and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</w:p>
    <w:p w14:paraId="22C4C5A8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op and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eg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'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ebs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ML,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Ja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SP.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71DF789F" w14:textId="77777777" w:rsidR="000243AF" w:rsidRPr="00DC19F4" w:rsidRDefault="006B39F2">
      <w:pPr>
        <w:tabs>
          <w:tab w:val="left" w:pos="860"/>
        </w:tabs>
        <w:spacing w:before="16" w:line="240" w:lineRule="exact"/>
        <w:ind w:left="860" w:right="309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Suppo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ng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ades,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z w:val="22"/>
          <w:szCs w:val="22"/>
        </w:rPr>
        <w:t>by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nos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25236D9D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Mana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endor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B30F1A1" w14:textId="77777777" w:rsidR="000243AF" w:rsidRPr="00DC19F4" w:rsidRDefault="006B39F2">
      <w:pPr>
        <w:tabs>
          <w:tab w:val="left" w:pos="860"/>
        </w:tabs>
        <w:spacing w:before="16" w:line="240" w:lineRule="exact"/>
        <w:ind w:left="860" w:right="49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onduct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 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op,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eb,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based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on 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 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 Pe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#,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7FB2A645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Enhance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ns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 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c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ess</w:t>
      </w:r>
    </w:p>
    <w:p w14:paraId="03A19DC8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 ne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oped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en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anced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A2EA6BE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ech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docu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 sup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ABFC3DB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 of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 on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ODB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</w:p>
    <w:p w14:paraId="49C97390" w14:textId="77777777" w:rsidR="000243AF" w:rsidRPr="00DC19F4" w:rsidRDefault="006B39F2">
      <w:pPr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0632E55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Supe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ees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eb and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07F5569D" w14:textId="77777777" w:rsidR="000243AF" w:rsidRPr="00DC19F4" w:rsidRDefault="000243A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A086F71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z w:val="22"/>
          <w:szCs w:val="22"/>
        </w:rPr>
        <w:t>ev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op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Se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05</w:t>
      </w:r>
    </w:p>
    <w:p w14:paraId="60A83AE9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Spenc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&amp;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K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nc.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</w:p>
    <w:p w14:paraId="30E8D5F6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ed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der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pd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d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op new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</w:p>
    <w:p w14:paraId="6F65059F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oped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ock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sche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io</w:t>
      </w:r>
    </w:p>
    <w:p w14:paraId="11959B00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 da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 or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MS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33681AC1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oped 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aces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1.1</w:t>
      </w:r>
    </w:p>
    <w:p w14:paraId="3BD72A17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2003</w:t>
      </w:r>
    </w:p>
    <w:p w14:paraId="4876953D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ned and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anua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</w:p>
    <w:p w14:paraId="084819AF" w14:textId="77777777" w:rsidR="000243AF" w:rsidRPr="00DC19F4" w:rsidRDefault="000243A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10DFDDA" w14:textId="77777777" w:rsidR="000243AF" w:rsidRPr="00DC19F4" w:rsidRDefault="006B39F2">
      <w:pPr>
        <w:tabs>
          <w:tab w:val="left" w:pos="10380"/>
        </w:tabs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DUCA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ION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20D085A4" w14:textId="77777777" w:rsidR="000243AF" w:rsidRPr="00DC19F4" w:rsidRDefault="000243A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AA39833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ac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pu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on 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</w:t>
      </w:r>
      <w:r w:rsidRPr="00DC19F4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</w:t>
      </w:r>
    </w:p>
    <w:p w14:paraId="7112E27F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 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</w:t>
      </w:r>
      <w:r w:rsidRPr="00DC19F4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3.76 /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7C8819A5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CC45C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5A2CF" w14:textId="77777777" w:rsidR="000243AF" w:rsidRPr="00DC19F4" w:rsidRDefault="000243A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113D18A" w14:textId="77777777" w:rsidR="000243AF" w:rsidRPr="00DC19F4" w:rsidRDefault="006B39F2">
      <w:pPr>
        <w:spacing w:before="29"/>
        <w:ind w:left="4662" w:right="552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440" w:bottom="280" w:left="130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13</w:t>
      </w:r>
    </w:p>
    <w:p w14:paraId="205A7C2B" w14:textId="77777777" w:rsidR="000243AF" w:rsidRPr="00DC19F4" w:rsidRDefault="006B39F2">
      <w:pPr>
        <w:spacing w:before="63" w:line="360" w:lineRule="exact"/>
        <w:ind w:left="4188" w:right="434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Andrew</w:t>
      </w:r>
      <w:r w:rsidRPr="00DC19F4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Eva</w:t>
      </w:r>
      <w:r w:rsidRPr="00DC19F4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ns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5"/>
        <w:gridCol w:w="3735"/>
        <w:gridCol w:w="3612"/>
      </w:tblGrid>
      <w:tr w:rsidR="000243AF" w:rsidRPr="00DC19F4" w14:paraId="627B109C" w14:textId="77777777">
        <w:trPr>
          <w:trHeight w:hRule="exact" w:val="241"/>
        </w:trPr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</w:tcPr>
          <w:p w14:paraId="4A5A39CA" w14:textId="77777777" w:rsidR="000243AF" w:rsidRPr="00DC19F4" w:rsidRDefault="006B39F2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127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Oak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.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#161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</w:tcPr>
          <w:p w14:paraId="0267CEC2" w14:textId="77777777" w:rsidR="000243AF" w:rsidRPr="00DC19F4" w:rsidRDefault="006B39F2">
            <w:pPr>
              <w:ind w:left="1639" w:right="146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w w:val="99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w w:val="99"/>
                <w:sz w:val="22"/>
                <w:szCs w:val="22"/>
              </w:rPr>
              <w:t>ail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37389D1" w14:textId="77777777" w:rsidR="000243AF" w:rsidRPr="00DC19F4" w:rsidRDefault="006B39F2">
            <w:pPr>
              <w:ind w:left="72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e: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(816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784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09</w:t>
            </w:r>
          </w:p>
        </w:tc>
      </w:tr>
      <w:tr w:rsidR="000243AF" w:rsidRPr="00DC19F4" w14:paraId="4D9B74C9" w14:textId="77777777">
        <w:trPr>
          <w:trHeight w:hRule="exact" w:val="486"/>
        </w:trPr>
        <w:tc>
          <w:tcPr>
            <w:tcW w:w="307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63920EB" w14:textId="77777777" w:rsidR="000243AF" w:rsidRPr="00DC19F4" w:rsidRDefault="006B39F2">
            <w:pPr>
              <w:spacing w:line="200" w:lineRule="exact"/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64114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8B08E97" w14:textId="77777777" w:rsidR="000243AF" w:rsidRPr="00DC19F4" w:rsidRDefault="006B39F2">
            <w:pPr>
              <w:spacing w:line="200" w:lineRule="exact"/>
              <w:ind w:left="902"/>
              <w:rPr>
                <w:rFonts w:asciiTheme="minorHAnsi" w:hAnsiTheme="minorHAnsi" w:cstheme="minorHAnsi"/>
                <w:sz w:val="22"/>
                <w:szCs w:val="22"/>
              </w:rPr>
            </w:pPr>
            <w:hyperlink r:id="rId21">
              <w:r w:rsidRPr="00DC19F4">
                <w:rPr>
                  <w:rFonts w:asciiTheme="minorHAnsi" w:hAnsiTheme="minorHAnsi" w:cstheme="minorHAnsi"/>
                  <w:sz w:val="22"/>
                  <w:szCs w:val="22"/>
                </w:rPr>
                <w:t>a</w:t>
              </w:r>
              <w:r w:rsidRPr="00DC19F4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n</w:t>
              </w:r>
              <w:r w:rsidRPr="00DC19F4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dr</w:t>
              </w:r>
              <w:r w:rsidRPr="00DC19F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e</w:t>
              </w:r>
              <w:r w:rsidRPr="00DC19F4">
                <w:rPr>
                  <w:rFonts w:asciiTheme="minorHAnsi" w:hAnsiTheme="minorHAnsi" w:cstheme="minorHAnsi"/>
                  <w:spacing w:val="-5"/>
                  <w:sz w:val="22"/>
                  <w:szCs w:val="22"/>
                </w:rPr>
                <w:t>w</w:t>
              </w:r>
              <w:r w:rsidRPr="00DC19F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e</w:t>
              </w:r>
              <w:r w:rsidRPr="00DC19F4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v</w:t>
              </w:r>
              <w:r w:rsidRPr="00DC19F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a</w:t>
              </w:r>
              <w:r w:rsidRPr="00DC19F4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n</w:t>
              </w:r>
              <w:r w:rsidRPr="00DC19F4">
                <w:rPr>
                  <w:rFonts w:asciiTheme="minorHAnsi" w:hAnsiTheme="minorHAnsi" w:cstheme="minorHAnsi"/>
                  <w:spacing w:val="2"/>
                  <w:sz w:val="22"/>
                  <w:szCs w:val="22"/>
                </w:rPr>
                <w:t>s</w:t>
              </w:r>
              <w:r w:rsidRPr="00DC19F4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@</w:t>
              </w:r>
              <w:r w:rsidRPr="00DC19F4">
                <w:rPr>
                  <w:rFonts w:asciiTheme="minorHAnsi" w:hAnsiTheme="minorHAnsi" w:cstheme="minorHAnsi"/>
                  <w:spacing w:val="-4"/>
                  <w:sz w:val="22"/>
                  <w:szCs w:val="22"/>
                </w:rPr>
                <w:t>y</w:t>
              </w:r>
              <w:r w:rsidRPr="00DC19F4">
                <w:rPr>
                  <w:rFonts w:asciiTheme="minorHAnsi" w:hAnsiTheme="minorHAnsi" w:cstheme="minorHAnsi"/>
                  <w:spacing w:val="3"/>
                  <w:sz w:val="22"/>
                  <w:szCs w:val="22"/>
                </w:rPr>
                <w:t>a</w:t>
              </w:r>
              <w:r w:rsidRPr="00DC19F4">
                <w:rPr>
                  <w:rFonts w:asciiTheme="minorHAnsi" w:hAnsiTheme="minorHAnsi" w:cstheme="minorHAnsi"/>
                  <w:spacing w:val="-1"/>
                  <w:sz w:val="22"/>
                  <w:szCs w:val="22"/>
                </w:rPr>
                <w:t>h</w:t>
              </w:r>
              <w:r w:rsidRPr="00DC19F4">
                <w:rPr>
                  <w:rFonts w:asciiTheme="minorHAnsi" w:hAnsiTheme="minorHAnsi" w:cstheme="minorHAnsi"/>
                  <w:spacing w:val="1"/>
                  <w:sz w:val="22"/>
                  <w:szCs w:val="22"/>
                </w:rPr>
                <w:t>oo.</w:t>
              </w:r>
              <w:r w:rsidRPr="00DC19F4">
                <w:rPr>
                  <w:rFonts w:asciiTheme="minorHAnsi" w:hAnsiTheme="minorHAnsi" w:cstheme="minorHAnsi"/>
                  <w:sz w:val="22"/>
                  <w:szCs w:val="22"/>
                </w:rPr>
                <w:t>c</w:t>
              </w:r>
              <w:r w:rsidRPr="00DC19F4">
                <w:rPr>
                  <w:rFonts w:asciiTheme="minorHAnsi" w:hAnsiTheme="minorHAnsi" w:cstheme="minorHAnsi"/>
                  <w:spacing w:val="4"/>
                  <w:sz w:val="22"/>
                  <w:szCs w:val="22"/>
                </w:rPr>
                <w:t>o</w:t>
              </w:r>
              <w:r w:rsidRPr="00DC19F4">
                <w:rPr>
                  <w:rFonts w:asciiTheme="minorHAnsi" w:hAnsiTheme="minorHAnsi" w:cstheme="minorHAnsi"/>
                  <w:sz w:val="22"/>
                  <w:szCs w:val="22"/>
                </w:rPr>
                <w:t>m</w:t>
              </w:r>
            </w:hyperlink>
          </w:p>
        </w:tc>
        <w:tc>
          <w:tcPr>
            <w:tcW w:w="361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85B320A" w14:textId="77777777" w:rsidR="000243AF" w:rsidRPr="00DC19F4" w:rsidRDefault="006B39F2">
            <w:pPr>
              <w:spacing w:line="200" w:lineRule="exact"/>
              <w:ind w:left="82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e: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(913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987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359</w:t>
            </w:r>
          </w:p>
        </w:tc>
      </w:tr>
    </w:tbl>
    <w:p w14:paraId="5FDC23FA" w14:textId="77777777" w:rsidR="000243AF" w:rsidRPr="00DC19F4" w:rsidRDefault="000243A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B5D094F" w14:textId="77777777" w:rsidR="000243AF" w:rsidRPr="00DC19F4" w:rsidRDefault="006B39F2">
      <w:pPr>
        <w:spacing w:before="28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umm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DC19F4">
        <w:rPr>
          <w:rFonts w:asciiTheme="minorHAnsi" w:hAnsiTheme="minorHAnsi" w:cstheme="minorHAnsi"/>
          <w:spacing w:val="-15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of</w:t>
      </w:r>
      <w:r w:rsidRPr="00DC19F4">
        <w:rPr>
          <w:rFonts w:asciiTheme="minorHAnsi" w:hAnsiTheme="minorHAnsi" w:cstheme="minorHAnsi"/>
          <w:spacing w:val="-4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Q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ns</w:t>
      </w:r>
    </w:p>
    <w:p w14:paraId="5B3AED38" w14:textId="77777777" w:rsidR="000243AF" w:rsidRPr="00DC19F4" w:rsidRDefault="006B39F2">
      <w:pPr>
        <w:spacing w:before="1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lic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ital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</w:p>
    <w:p w14:paraId="7EAB6F28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ical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</w:p>
    <w:p w14:paraId="11D44E5D" w14:textId="77777777" w:rsidR="000243AF" w:rsidRPr="00DC19F4" w:rsidRDefault="006B39F2">
      <w:pPr>
        <w:spacing w:line="220" w:lineRule="exact"/>
        <w:ind w:left="965" w:right="795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(L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N)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ron</w:t>
      </w:r>
      <w:r w:rsidRPr="00DC19F4">
        <w:rPr>
          <w:rFonts w:asciiTheme="minorHAnsi" w:hAnsiTheme="minorHAnsi" w:cstheme="minorHAnsi"/>
          <w:spacing w:val="-1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t.</w:t>
      </w:r>
    </w:p>
    <w:p w14:paraId="18CF10F1" w14:textId="77777777" w:rsidR="000243AF" w:rsidRPr="00DC19F4" w:rsidRDefault="006B39F2">
      <w:pPr>
        <w:tabs>
          <w:tab w:val="left" w:pos="980"/>
        </w:tabs>
        <w:spacing w:before="17" w:line="220" w:lineRule="exact"/>
        <w:ind w:left="1000" w:right="1067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eb 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z w:val="22"/>
          <w:szCs w:val="22"/>
        </w:rPr>
        <w:t>licati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5AC9A825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ugg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5446EEF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eci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D6071FC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iz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ls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ili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ities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aced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</w:p>
    <w:p w14:paraId="68019BFF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0CA8278" w14:textId="77777777" w:rsidR="000243AF" w:rsidRPr="00DC19F4" w:rsidRDefault="000243A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3FC009A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Edu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tion</w:t>
      </w:r>
    </w:p>
    <w:p w14:paraId="45AFC09A" w14:textId="77777777" w:rsidR="000243AF" w:rsidRPr="00DC19F4" w:rsidRDefault="006B39F2">
      <w:pPr>
        <w:spacing w:before="5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chel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Science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z w:val="22"/>
          <w:szCs w:val="22"/>
        </w:rPr>
        <w:t>pec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ed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z w:val="22"/>
          <w:szCs w:val="22"/>
        </w:rPr>
        <w:t>une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b/>
          <w:sz w:val="22"/>
          <w:szCs w:val="22"/>
        </w:rPr>
        <w:t>9</w:t>
      </w:r>
    </w:p>
    <w:p w14:paraId="027CB7AE" w14:textId="77777777" w:rsidR="000243AF" w:rsidRPr="00DC19F4" w:rsidRDefault="006B39F2">
      <w:pPr>
        <w:spacing w:line="220" w:lineRule="exact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DC19F4">
        <w:rPr>
          <w:rFonts w:asciiTheme="minorHAnsi" w:hAnsiTheme="minorHAnsi" w:cstheme="minorHAnsi"/>
          <w:b/>
          <w:sz w:val="22"/>
          <w:szCs w:val="22"/>
        </w:rPr>
        <w:t>ren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ics</w:t>
      </w:r>
    </w:p>
    <w:p w14:paraId="059F38A0" w14:textId="77777777" w:rsidR="000243AF" w:rsidRPr="00DC19F4" w:rsidRDefault="006B39F2">
      <w:pPr>
        <w:spacing w:line="220" w:lineRule="exact"/>
        <w:ind w:left="281" w:right="7397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 Dea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3.9</w:t>
      </w:r>
      <w:r w:rsidRPr="00DC19F4">
        <w:rPr>
          <w:rFonts w:asciiTheme="minorHAnsi" w:hAnsiTheme="minorHAnsi" w:cstheme="minorHAnsi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00</w:t>
      </w:r>
    </w:p>
    <w:p w14:paraId="484BFE43" w14:textId="77777777" w:rsidR="000243AF" w:rsidRPr="00DC19F4" w:rsidRDefault="000243A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6661A49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hni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cal</w:t>
      </w:r>
      <w:r w:rsidRPr="00DC19F4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kills</w:t>
      </w:r>
    </w:p>
    <w:p w14:paraId="360B37CA" w14:textId="77777777" w:rsidR="000243AF" w:rsidRPr="00DC19F4" w:rsidRDefault="006B39F2">
      <w:pPr>
        <w:spacing w:before="1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#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67680EFB" w14:textId="77777777" w:rsidR="000243AF" w:rsidRPr="00DC19F4" w:rsidRDefault="006B39F2">
      <w:pPr>
        <w:spacing w:before="1"/>
        <w:ind w:left="281" w:right="39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DC19F4">
        <w:rPr>
          <w:rFonts w:asciiTheme="minorHAnsi" w:hAnsiTheme="minorHAnsi" w:cstheme="minorHAnsi"/>
          <w:b/>
          <w:sz w:val="22"/>
          <w:szCs w:val="22"/>
        </w:rPr>
        <w:t>ren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ics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ics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Kit,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nC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ite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8 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X,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DOS </w:t>
      </w:r>
      <w:r w:rsidRPr="00DC19F4">
        <w:rPr>
          <w:rFonts w:asciiTheme="minorHAnsi" w:hAnsiTheme="minorHAnsi" w:cstheme="minorHAnsi"/>
          <w:b/>
          <w:sz w:val="22"/>
          <w:szCs w:val="22"/>
        </w:rPr>
        <w:t>Ne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</w:p>
    <w:p w14:paraId="1E13A1C8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Ha</w:t>
      </w:r>
      <w:r w:rsidRPr="00DC19F4">
        <w:rPr>
          <w:rFonts w:asciiTheme="minorHAnsi" w:hAnsiTheme="minorHAnsi" w:cstheme="minorHAnsi"/>
          <w:b/>
          <w:sz w:val="22"/>
          <w:szCs w:val="22"/>
        </w:rPr>
        <w:t>rd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/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72322D07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DC19F4">
        <w:rPr>
          <w:rFonts w:asciiTheme="minorHAnsi" w:hAnsiTheme="minorHAnsi" w:cstheme="minorHAnsi"/>
          <w:b/>
          <w:sz w:val="22"/>
          <w:szCs w:val="22"/>
        </w:rPr>
        <w:t>ice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duc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ook</w:t>
      </w:r>
    </w:p>
    <w:p w14:paraId="09F6484D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8407509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oj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ts</w:t>
      </w:r>
    </w:p>
    <w:p w14:paraId="6BD6A38C" w14:textId="77777777" w:rsidR="000243AF" w:rsidRPr="00DC19F4" w:rsidRDefault="006B39F2">
      <w:pPr>
        <w:spacing w:before="1"/>
        <w:ind w:left="462" w:right="571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ject,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w w:val="99"/>
          <w:sz w:val="22"/>
          <w:szCs w:val="22"/>
        </w:rPr>
        <w:t>L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d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er</w:t>
      </w:r>
    </w:p>
    <w:p w14:paraId="244D246D" w14:textId="77777777" w:rsidR="000243AF" w:rsidRPr="00DC19F4" w:rsidRDefault="006B39F2">
      <w:pPr>
        <w:tabs>
          <w:tab w:val="left" w:pos="980"/>
        </w:tabs>
        <w:spacing w:before="14" w:line="220" w:lineRule="exact"/>
        <w:ind w:left="1000" w:right="47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ee,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ite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#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TM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cce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da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aba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nn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fu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ized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DC19F4">
        <w:rPr>
          <w:rFonts w:asciiTheme="minorHAnsi" w:hAnsiTheme="minorHAnsi" w:cstheme="minorHAnsi"/>
          <w:sz w:val="22"/>
          <w:szCs w:val="22"/>
        </w:rPr>
        <w:t>ated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liai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een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</w:p>
    <w:p w14:paraId="3E7B3919" w14:textId="77777777" w:rsidR="000243AF" w:rsidRPr="00DC19F4" w:rsidRDefault="000243A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84A4336" w14:textId="77777777" w:rsidR="000243AF" w:rsidRPr="00DC19F4" w:rsidRDefault="006B39F2">
      <w:pPr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ects</w:t>
      </w:r>
    </w:p>
    <w:p w14:paraId="74011AE6" w14:textId="77777777" w:rsidR="000243AF" w:rsidRPr="00DC19F4" w:rsidRDefault="006B39F2">
      <w:pPr>
        <w:tabs>
          <w:tab w:val="left" w:pos="980"/>
        </w:tabs>
        <w:spacing w:before="18" w:line="220" w:lineRule="exact"/>
        <w:ind w:left="1000" w:right="605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’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lab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ects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ed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ill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6971D0CE" w14:textId="77777777" w:rsidR="000243AF" w:rsidRPr="00DC19F4" w:rsidRDefault="000243A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64545D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er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ce</w:t>
      </w:r>
    </w:p>
    <w:p w14:paraId="7A055257" w14:textId="77777777" w:rsidR="000243AF" w:rsidRPr="00DC19F4" w:rsidRDefault="006B39F2">
      <w:pPr>
        <w:spacing w:before="1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DC19F4">
        <w:rPr>
          <w:rFonts w:asciiTheme="minorHAnsi" w:hAnsiTheme="minorHAnsi" w:cstheme="minorHAnsi"/>
          <w:b/>
          <w:sz w:val="22"/>
          <w:szCs w:val="22"/>
        </w:rPr>
        <w:t>cul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3934DCA6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</w:p>
    <w:p w14:paraId="3C01AEB0" w14:textId="77777777" w:rsidR="000243AF" w:rsidRPr="00DC19F4" w:rsidRDefault="006B39F2">
      <w:pPr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z w:val="22"/>
          <w:szCs w:val="22"/>
        </w:rPr>
        <w:t>licati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rodu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7975C5F" w14:textId="77777777" w:rsidR="000243AF" w:rsidRPr="00DC19F4" w:rsidRDefault="006B39F2">
      <w:pPr>
        <w:tabs>
          <w:tab w:val="left" w:pos="980"/>
        </w:tabs>
        <w:spacing w:before="14" w:line="220" w:lineRule="exact"/>
        <w:ind w:left="1000" w:right="533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 xml:space="preserve">0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 xml:space="preserve">er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eek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 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m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tals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icati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4BF7875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07D1970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Help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DC19F4">
        <w:rPr>
          <w:rFonts w:asciiTheme="minorHAnsi" w:hAnsiTheme="minorHAnsi" w:cstheme="minorHAnsi"/>
          <w:sz w:val="22"/>
          <w:szCs w:val="22"/>
        </w:rPr>
        <w:t xml:space="preserve">p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C19F4">
        <w:rPr>
          <w:rFonts w:asciiTheme="minorHAnsi" w:hAnsiTheme="minorHAnsi" w:cstheme="minorHAnsi"/>
          <w:sz w:val="22"/>
          <w:szCs w:val="22"/>
        </w:rPr>
        <w:t>s.</w:t>
      </w:r>
    </w:p>
    <w:p w14:paraId="0A45BE20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09B7C69" w14:textId="77777777" w:rsidR="000243AF" w:rsidRPr="00DC19F4" w:rsidRDefault="006B39F2">
      <w:pPr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nics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ci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5</w:t>
      </w:r>
    </w:p>
    <w:p w14:paraId="5800971E" w14:textId="77777777" w:rsidR="000243AF" w:rsidRPr="00DC19F4" w:rsidRDefault="006B39F2">
      <w:pPr>
        <w:spacing w:line="220" w:lineRule="exact"/>
        <w:ind w:left="28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KS</w:t>
      </w:r>
    </w:p>
    <w:p w14:paraId="29B244F9" w14:textId="77777777" w:rsidR="000243AF" w:rsidRPr="00DC19F4" w:rsidRDefault="006B39F2">
      <w:pPr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elect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</w:p>
    <w:p w14:paraId="370CCD97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lastRenderedPageBreak/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eci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137D820" w14:textId="77777777" w:rsidR="000243AF" w:rsidRPr="00DC19F4" w:rsidRDefault="006B39F2">
      <w:pPr>
        <w:spacing w:line="24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566AF4ED" w14:textId="77777777" w:rsidR="000243AF" w:rsidRPr="00DC19F4" w:rsidRDefault="006B39F2">
      <w:pPr>
        <w:spacing w:line="22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ced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%.</w:t>
      </w:r>
    </w:p>
    <w:p w14:paraId="604315D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AACEED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11572" w14:textId="77777777" w:rsidR="000243AF" w:rsidRPr="00DC19F4" w:rsidRDefault="000243A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F30647F" w14:textId="77777777" w:rsidR="000243AF" w:rsidRPr="00DC19F4" w:rsidRDefault="006B39F2">
      <w:pPr>
        <w:spacing w:before="29"/>
        <w:ind w:left="4622" w:right="570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26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14</w:t>
      </w:r>
    </w:p>
    <w:p w14:paraId="3E8C2AD0" w14:textId="77777777" w:rsidR="000243AF" w:rsidRPr="00DC19F4" w:rsidRDefault="006B39F2">
      <w:pPr>
        <w:spacing w:before="63"/>
        <w:ind w:left="3342" w:right="329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HIT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B</w:t>
      </w:r>
    </w:p>
    <w:p w14:paraId="22533CC4" w14:textId="77777777" w:rsidR="000243AF" w:rsidRPr="00DC19F4" w:rsidRDefault="006B39F2">
      <w:pPr>
        <w:spacing w:line="240" w:lineRule="exact"/>
        <w:ind w:left="3175" w:right="312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51</w:t>
      </w:r>
      <w:r w:rsidRPr="00DC19F4">
        <w:rPr>
          <w:rFonts w:asciiTheme="minorHAnsi" w:hAnsiTheme="minorHAnsi" w:cstheme="minorHAnsi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uns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DC19F4">
        <w:rPr>
          <w:rFonts w:ascii="Segoe UI Emoji" w:eastAsia="Century Gothic" w:hAnsi="Segoe UI Emoji" w:cs="Segoe UI Emoji"/>
          <w:w w:val="147"/>
          <w:sz w:val="22"/>
          <w:szCs w:val="22"/>
        </w:rPr>
        <w:t>♦</w:t>
      </w:r>
      <w:r w:rsidRPr="00DC19F4">
        <w:rPr>
          <w:rFonts w:asciiTheme="minorHAnsi" w:eastAsia="Century Gothic" w:hAnsiTheme="minorHAnsi" w:cstheme="minorHAnsi"/>
          <w:spacing w:val="23"/>
          <w:w w:val="1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6413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6E4EDE74" w14:textId="77777777" w:rsidR="000243AF" w:rsidRPr="00DC19F4" w:rsidRDefault="006B39F2">
      <w:pPr>
        <w:spacing w:before="30" w:line="240" w:lineRule="exact"/>
        <w:ind w:left="297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ell: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(8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42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69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DC19F4">
        <w:rPr>
          <w:rFonts w:ascii="Segoe UI Emoji" w:eastAsia="Century Gothic" w:hAnsi="Segoe UI Emoji" w:cs="Segoe UI Emoji"/>
          <w:w w:val="147"/>
          <w:position w:val="-1"/>
          <w:sz w:val="22"/>
          <w:szCs w:val="22"/>
        </w:rPr>
        <w:t>♦</w:t>
      </w:r>
      <w:r w:rsidRPr="00DC19F4">
        <w:rPr>
          <w:rFonts w:asciiTheme="minorHAnsi" w:eastAsia="Century Gothic" w:hAnsiTheme="minorHAnsi" w:cstheme="minorHAnsi"/>
          <w:spacing w:val="18"/>
          <w:w w:val="14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ail:</w:t>
      </w:r>
      <w:r w:rsidRPr="00DC19F4">
        <w:rPr>
          <w:rFonts w:asciiTheme="minorHAnsi" w:hAnsiTheme="minorHAnsi" w:cstheme="minorHAnsi"/>
          <w:spacing w:val="48"/>
          <w:position w:val="-1"/>
          <w:sz w:val="22"/>
          <w:szCs w:val="22"/>
        </w:rPr>
        <w:t xml:space="preserve"> </w:t>
      </w:r>
      <w:hyperlink r:id="rId22"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at</w:t>
        </w:r>
        <w:r w:rsidRPr="00DC19F4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t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w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h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itc</w:t>
        </w:r>
        <w:r w:rsidRPr="00DC19F4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b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t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et</w:t>
        </w:r>
      </w:hyperlink>
    </w:p>
    <w:p w14:paraId="62B8EB45" w14:textId="77777777" w:rsidR="000243AF" w:rsidRPr="00DC19F4" w:rsidRDefault="000243A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B269BE4" w14:textId="77777777" w:rsidR="000243AF" w:rsidRPr="00DC19F4" w:rsidRDefault="006B39F2">
      <w:pPr>
        <w:spacing w:before="28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4F719071">
          <v:group id="_x0000_s1054" style="position:absolute;left:0;text-align:left;margin-left:71.75pt;margin-top:-25.2pt;width:510.9pt;height:.6pt;z-index:-3244;mso-position-horizontal-relative:page" coordorigin="1435,-504" coordsize="10218,12">
            <v:shape id="_x0000_s1056" style="position:absolute;left:1441;top:-498;width:10207;height:0" coordorigin="1441,-498" coordsize="10207,0" path="m1441,-498r10207,e" filled="f" strokeweight=".20436mm">
              <v:path arrowok="t"/>
            </v:shape>
            <v:shape id="_x0000_s1055" style="position:absolute;left:1441;top:-503;width:10207;height:0" coordorigin="1441,-503" coordsize="10207,0" path="m11648,-503r-10207,e" filled="f" strokeweight="0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sz w:val="22"/>
          <w:szCs w:val="22"/>
        </w:rPr>
        <w:pict w14:anchorId="52BF3104">
          <v:group id="_x0000_s1051" style="position:absolute;left:0;text-align:left;margin-left:71.75pt;margin-top:-10.45pt;width:510.9pt;height:.6pt;z-index:-3243;mso-position-horizontal-relative:page" coordorigin="1435,-209" coordsize="10218,12">
            <v:shape id="_x0000_s1053" style="position:absolute;left:1441;top:-204;width:10207;height:0" coordorigin="1441,-204" coordsize="10207,0" path="m1441,-204r10207,e" filled="f" strokeweight=".20436mm">
              <v:path arrowok="t"/>
            </v:shape>
            <v:shape id="_x0000_s1052" style="position:absolute;left:1441;top:-208;width:10207;height:0" coordorigin="1441,-208" coordsize="10207,0" path="m11648,-208r-10207,e" filled="f" strokeweight="0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DUCA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ION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43377443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DeVry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Uni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uri</w:t>
      </w:r>
    </w:p>
    <w:p w14:paraId="417400B0" w14:textId="77777777" w:rsidR="000243AF" w:rsidRPr="00DC19F4" w:rsidRDefault="006B39F2">
      <w:pPr>
        <w:spacing w:line="22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1A4B2B51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3.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DC19F4">
        <w:rPr>
          <w:rFonts w:asciiTheme="minorHAnsi" w:hAnsiTheme="minorHAnsi" w:cstheme="minorHAnsi"/>
          <w:sz w:val="22"/>
          <w:szCs w:val="22"/>
        </w:rPr>
        <w:t xml:space="preserve">0                                                                             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2009</w:t>
      </w:r>
    </w:p>
    <w:p w14:paraId="50C991ED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tial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ip</w:t>
      </w:r>
    </w:p>
    <w:p w14:paraId="5FF00038" w14:textId="77777777" w:rsidR="000243AF" w:rsidRPr="00DC19F4" w:rsidRDefault="000243A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15455D5B" w14:textId="77777777" w:rsidR="000243AF" w:rsidRPr="00DC19F4" w:rsidRDefault="006B39F2">
      <w:pPr>
        <w:spacing w:line="237" w:lineRule="auto"/>
        <w:ind w:left="141" w:right="5018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Jo</w:t>
      </w:r>
      <w:r w:rsidRPr="00DC19F4">
        <w:rPr>
          <w:rFonts w:asciiTheme="minorHAnsi" w:hAnsiTheme="minorHAnsi" w:cstheme="minorHAnsi"/>
          <w:b/>
          <w:sz w:val="22"/>
          <w:szCs w:val="22"/>
        </w:rPr>
        <w:t>hn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ni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lle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z w:val="22"/>
          <w:szCs w:val="22"/>
        </w:rPr>
        <w:t>e,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erl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nd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,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as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ciate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sz w:val="22"/>
          <w:szCs w:val="22"/>
        </w:rPr>
        <w:t>lied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icate,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ies</w:t>
      </w:r>
    </w:p>
    <w:p w14:paraId="211B2CF3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w w:val="99"/>
          <w:sz w:val="22"/>
          <w:szCs w:val="22"/>
        </w:rPr>
        <w:t>4.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DC19F4">
        <w:rPr>
          <w:rFonts w:asciiTheme="minorHAnsi" w:hAnsiTheme="minorHAnsi" w:cstheme="minorHAnsi"/>
          <w:sz w:val="22"/>
          <w:szCs w:val="22"/>
        </w:rPr>
        <w:t xml:space="preserve">0       </w:t>
      </w:r>
      <w:r w:rsidRPr="00DC19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ated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 xml:space="preserve">e                                   </w:t>
      </w:r>
      <w:r w:rsidRPr="00DC19F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2000</w:t>
      </w:r>
    </w:p>
    <w:p w14:paraId="2A98254B" w14:textId="77777777" w:rsidR="000243AF" w:rsidRPr="00DC19F4" w:rsidRDefault="000243A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29DB7EDF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sz w:val="22"/>
          <w:szCs w:val="22"/>
        </w:rPr>
        <w:t>CHNICAL</w:t>
      </w:r>
      <w:r w:rsidRPr="00DC19F4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649EF592" w14:textId="77777777" w:rsidR="000243AF" w:rsidRPr="00DC19F4" w:rsidRDefault="006B39F2">
      <w:pPr>
        <w:tabs>
          <w:tab w:val="left" w:pos="860"/>
        </w:tabs>
        <w:spacing w:before="5" w:line="240" w:lineRule="exact"/>
        <w:ind w:left="860" w:right="350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5"/>
          <w:w w:val="99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rk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SP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let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#.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++,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413FC399" w14:textId="77777777" w:rsidR="000243AF" w:rsidRPr="00DC19F4" w:rsidRDefault="006B39F2">
      <w:pPr>
        <w:spacing w:line="22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nt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la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Net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ess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4.0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dob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</w:p>
    <w:p w14:paraId="463F8B17" w14:textId="77777777" w:rsidR="000243AF" w:rsidRPr="00DC19F4" w:rsidRDefault="006B39F2">
      <w:pPr>
        <w:spacing w:before="11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X,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X,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ia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X;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elD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7.0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AX</w:t>
      </w:r>
    </w:p>
    <w:p w14:paraId="0EC7C847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ata</w:t>
      </w:r>
      <w:r w:rsidRPr="00DC19F4">
        <w:rPr>
          <w:rFonts w:asciiTheme="minorHAnsi" w:hAnsiTheme="minorHAnsi" w:cstheme="minorHAnsi"/>
          <w:b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e: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/S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QL</w:t>
      </w:r>
    </w:p>
    <w:p w14:paraId="215AF3E2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duc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Hat;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394ADF66" w14:textId="77777777" w:rsidR="000243AF" w:rsidRPr="00DC19F4" w:rsidRDefault="006B39F2">
      <w:pPr>
        <w:spacing w:before="11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cel,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08690BAC" w14:textId="77777777" w:rsidR="000243AF" w:rsidRPr="00DC19F4" w:rsidRDefault="006B39F2">
      <w:pPr>
        <w:spacing w:before="9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ge</w:t>
      </w:r>
    </w:p>
    <w:p w14:paraId="40F18121" w14:textId="77777777" w:rsidR="000243AF" w:rsidRPr="00DC19F4" w:rsidRDefault="000243A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BF398F2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DC19F4">
        <w:rPr>
          <w:rFonts w:asciiTheme="minorHAnsi" w:hAnsiTheme="minorHAnsi" w:cstheme="minorHAnsi"/>
          <w:b/>
          <w:sz w:val="22"/>
          <w:szCs w:val="22"/>
        </w:rPr>
        <w:t>VANT</w:t>
      </w:r>
      <w:r w:rsidRPr="00DC19F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NC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1B3F3A1B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gr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ng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echno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ogy</w:t>
      </w:r>
    </w:p>
    <w:p w14:paraId="63A4EE81" w14:textId="77777777" w:rsidR="000243AF" w:rsidRPr="00DC19F4" w:rsidRDefault="006B39F2">
      <w:pPr>
        <w:spacing w:line="22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ies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hAnsiTheme="minorHAnsi" w:cstheme="minorHAnsi"/>
          <w:sz w:val="22"/>
          <w:szCs w:val="22"/>
        </w:rPr>
        <w:t>Net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495EBCC1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am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ial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teach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</w:p>
    <w:p w14:paraId="527C158C" w14:textId="77777777" w:rsidR="000243AF" w:rsidRPr="00DC19F4" w:rsidRDefault="006B39F2">
      <w:pPr>
        <w:spacing w:line="22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</w:p>
    <w:p w14:paraId="7D53891A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talled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Hat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lab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08BFA435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B0B3F2D" w14:textId="77777777" w:rsidR="000243AF" w:rsidRPr="00DC19F4" w:rsidRDefault="000243AF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983647C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ra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</w:t>
      </w:r>
    </w:p>
    <w:p w14:paraId="00B2B94D" w14:textId="77777777" w:rsidR="000243AF" w:rsidRPr="00DC19F4" w:rsidRDefault="006B39F2">
      <w:pPr>
        <w:spacing w:line="22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637B60B0" w14:textId="77777777" w:rsidR="000243AF" w:rsidRPr="00DC19F4" w:rsidRDefault="006B39F2">
      <w:pPr>
        <w:tabs>
          <w:tab w:val="left" w:pos="860"/>
        </w:tabs>
        <w:spacing w:before="16" w:line="220" w:lineRule="exact"/>
        <w:ind w:left="860" w:right="335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5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ees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tate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cal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DC19F4">
        <w:rPr>
          <w:rFonts w:asciiTheme="minorHAnsi" w:hAnsiTheme="minorHAnsi" w:cstheme="minorHAnsi"/>
          <w:sz w:val="22"/>
          <w:szCs w:val="22"/>
        </w:rPr>
        <w:t>lar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eli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F39361B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teller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lex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acti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0DD538C" w14:textId="77777777" w:rsidR="000243AF" w:rsidRPr="00DC19F4" w:rsidRDefault="000243A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5DADC00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us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er 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rv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ce</w:t>
      </w:r>
    </w:p>
    <w:p w14:paraId="1836EA68" w14:textId="77777777" w:rsidR="000243AF" w:rsidRPr="00DC19F4" w:rsidRDefault="006B39F2">
      <w:pPr>
        <w:tabs>
          <w:tab w:val="left" w:pos="860"/>
        </w:tabs>
        <w:spacing w:before="13" w:line="220" w:lineRule="exact"/>
        <w:ind w:left="860" w:right="70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100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DC19F4">
        <w:rPr>
          <w:rFonts w:asciiTheme="minorHAnsi" w:hAnsiTheme="minorHAnsi" w:cstheme="minorHAnsi"/>
          <w:sz w:val="22"/>
          <w:szCs w:val="22"/>
        </w:rPr>
        <w:t>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acti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 xml:space="preserve">iate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icie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ld</w:t>
      </w:r>
    </w:p>
    <w:p w14:paraId="0DCB5BAB" w14:textId="77777777" w:rsidR="000243AF" w:rsidRPr="00DC19F4" w:rsidRDefault="006B39F2">
      <w:pPr>
        <w:spacing w:line="22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</w:p>
    <w:p w14:paraId="4D887853" w14:textId="77777777" w:rsidR="000243AF" w:rsidRPr="00DC19F4" w:rsidRDefault="006B39F2">
      <w:pPr>
        <w:tabs>
          <w:tab w:val="left" w:pos="860"/>
        </w:tabs>
        <w:spacing w:before="17" w:line="220" w:lineRule="exact"/>
        <w:ind w:left="860" w:right="113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ate,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t.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elect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C19F4">
        <w:rPr>
          <w:rFonts w:asciiTheme="minorHAnsi" w:hAnsiTheme="minorHAnsi" w:cstheme="minorHAnsi"/>
          <w:sz w:val="22"/>
          <w:szCs w:val="22"/>
        </w:rPr>
        <w:t>d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DC19F4">
        <w:rPr>
          <w:rFonts w:asciiTheme="minorHAnsi" w:hAnsiTheme="minorHAnsi" w:cstheme="minorHAnsi"/>
          <w:sz w:val="22"/>
          <w:szCs w:val="22"/>
        </w:rPr>
        <w:t>ated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ecial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ed clea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 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ce.</w:t>
      </w:r>
    </w:p>
    <w:p w14:paraId="077CF3C1" w14:textId="77777777" w:rsidR="000243AF" w:rsidRPr="00DC19F4" w:rsidRDefault="006B39F2">
      <w:pPr>
        <w:spacing w:line="24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ail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ecei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</w:p>
    <w:p w14:paraId="5F9FE04B" w14:textId="77777777" w:rsidR="000243AF" w:rsidRPr="00DC19F4" w:rsidRDefault="006B39F2">
      <w:pPr>
        <w:spacing w:line="22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celle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ice.</w:t>
      </w:r>
    </w:p>
    <w:p w14:paraId="136C8B65" w14:textId="77777777" w:rsidR="000243AF" w:rsidRPr="00DC19F4" w:rsidRDefault="000243AF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5"/>
        <w:gridCol w:w="4155"/>
        <w:gridCol w:w="1725"/>
      </w:tblGrid>
      <w:tr w:rsidR="000243AF" w:rsidRPr="00DC19F4" w14:paraId="213FA5FB" w14:textId="77777777">
        <w:trPr>
          <w:trHeight w:hRule="exact" w:val="354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462C559E" w14:textId="77777777" w:rsidR="000243AF" w:rsidRPr="00DC19F4" w:rsidRDefault="006B39F2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r w:rsidRPr="00DC19F4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HI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ORY:</w:t>
            </w:r>
          </w:p>
        </w:tc>
        <w:tc>
          <w:tcPr>
            <w:tcW w:w="5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D6385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712DCA5E" w14:textId="77777777">
        <w:trPr>
          <w:trHeight w:hRule="exact" w:val="228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21CF5EA9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lastRenderedPageBreak/>
              <w:t>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B6F3005" w14:textId="77777777" w:rsidR="000243AF" w:rsidRPr="00DC19F4" w:rsidRDefault="006B39F2">
            <w:pPr>
              <w:spacing w:line="20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DeV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6391F340" w14:textId="77777777" w:rsidR="000243AF" w:rsidRPr="00DC19F4" w:rsidRDefault="006B39F2">
            <w:pPr>
              <w:spacing w:line="200" w:lineRule="exact"/>
              <w:ind w:left="49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0243AF" w:rsidRPr="00DC19F4" w14:paraId="4FF2F44A" w14:textId="77777777">
        <w:trPr>
          <w:trHeight w:hRule="exact" w:val="230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04B97C7A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reel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nce</w:t>
            </w:r>
            <w:r w:rsidRPr="00DC19F4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Web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De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el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per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AE8FF67" w14:textId="77777777" w:rsidR="000243AF" w:rsidRPr="00DC19F4" w:rsidRDefault="006B39F2">
            <w:pPr>
              <w:spacing w:line="20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379AFD44" w14:textId="77777777" w:rsidR="000243AF" w:rsidRPr="00DC19F4" w:rsidRDefault="006B39F2">
            <w:pPr>
              <w:spacing w:line="200" w:lineRule="exact"/>
              <w:ind w:left="49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0243AF" w:rsidRPr="00DC19F4" w14:paraId="26D279DF" w14:textId="77777777">
        <w:trPr>
          <w:trHeight w:hRule="exact" w:val="230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3692ABE0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Ser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3D886EB" w14:textId="77777777" w:rsidR="000243AF" w:rsidRPr="00DC19F4" w:rsidRDefault="006B39F2">
            <w:pPr>
              <w:spacing w:line="20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14BCB758" w14:textId="77777777" w:rsidR="000243AF" w:rsidRPr="00DC19F4" w:rsidRDefault="006B39F2">
            <w:pPr>
              <w:spacing w:line="200" w:lineRule="exact"/>
              <w:ind w:left="49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006</w:t>
            </w:r>
          </w:p>
        </w:tc>
      </w:tr>
      <w:tr w:rsidR="000243AF" w:rsidRPr="00DC19F4" w14:paraId="274A10C5" w14:textId="77777777">
        <w:trPr>
          <w:trHeight w:hRule="exact" w:val="229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739A1DC0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eller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A74425C" w14:textId="77777777" w:rsidR="000243AF" w:rsidRPr="00DC19F4" w:rsidRDefault="006B39F2">
            <w:pPr>
              <w:spacing w:line="20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USB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nk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5922CE1D" w14:textId="77777777" w:rsidR="000243AF" w:rsidRPr="00DC19F4" w:rsidRDefault="006B39F2">
            <w:pPr>
              <w:spacing w:line="200" w:lineRule="exact"/>
              <w:ind w:left="49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004</w:t>
            </w:r>
          </w:p>
        </w:tc>
      </w:tr>
      <w:tr w:rsidR="000243AF" w:rsidRPr="00DC19F4" w14:paraId="1F81FE67" w14:textId="77777777">
        <w:trPr>
          <w:trHeight w:hRule="exact" w:val="313"/>
        </w:trPr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</w:tcPr>
          <w:p w14:paraId="5F720E10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ci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5925401" w14:textId="77777777" w:rsidR="000243AF" w:rsidRPr="00DC19F4" w:rsidRDefault="006B39F2">
            <w:pPr>
              <w:spacing w:line="200" w:lineRule="exact"/>
              <w:ind w:left="3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t,</w:t>
            </w:r>
            <w:r w:rsidRPr="00DC19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</w:tcPr>
          <w:p w14:paraId="49AD7C2F" w14:textId="77777777" w:rsidR="000243AF" w:rsidRPr="00DC19F4" w:rsidRDefault="006B39F2">
            <w:pPr>
              <w:spacing w:line="200" w:lineRule="exact"/>
              <w:ind w:left="49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002</w:t>
            </w:r>
          </w:p>
        </w:tc>
      </w:tr>
    </w:tbl>
    <w:p w14:paraId="59097B66" w14:textId="77777777" w:rsidR="000243AF" w:rsidRPr="00DC19F4" w:rsidRDefault="000243A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BCFEAE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7424A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AF9228" w14:textId="77777777" w:rsidR="000243AF" w:rsidRPr="00DC19F4" w:rsidRDefault="006B39F2">
      <w:pPr>
        <w:spacing w:before="29"/>
        <w:ind w:left="4662" w:right="546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500" w:bottom="280" w:left="130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15</w:t>
      </w:r>
    </w:p>
    <w:p w14:paraId="0686E0CD" w14:textId="77777777" w:rsidR="000243AF" w:rsidRPr="00DC19F4" w:rsidRDefault="000243A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F6ACAE5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6BCC3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B44B33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5AC83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7CDEC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3904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12E0D1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477BEC" w14:textId="77777777" w:rsidR="000243AF" w:rsidRPr="00DC19F4" w:rsidRDefault="006B39F2">
      <w:pPr>
        <w:spacing w:line="320" w:lineRule="exact"/>
        <w:ind w:left="141" w:right="-62"/>
        <w:rPr>
          <w:rFonts w:asciiTheme="minorHAnsi" w:eastAsia="Book Antiqu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0BC84ADC">
          <v:group id="_x0000_s1049" style="position:absolute;left:0;text-align:left;margin-left:136.75pt;margin-top:7.6pt;width:402.55pt;height:0;z-index:-3242;mso-position-horizontal-relative:page" coordorigin="2735,152" coordsize="8051,0">
            <v:shape id="_x0000_s1050" style="position:absolute;left:2735;top:152;width:8051;height:0" coordorigin="2735,152" coordsize="8051,0" path="m2735,152r8052,e" filled="f" strokeweight=".35231mm">
              <v:path arrowok="t"/>
            </v:shape>
            <w10:wrap anchorx="page"/>
          </v:group>
        </w:pic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Edu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tion</w:t>
      </w:r>
    </w:p>
    <w:p w14:paraId="2D69BB31" w14:textId="77777777" w:rsidR="000243AF" w:rsidRPr="00DC19F4" w:rsidRDefault="006B39F2">
      <w:pPr>
        <w:spacing w:before="48"/>
        <w:ind w:left="-47" w:right="318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om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as</w:t>
      </w:r>
      <w:r w:rsidRPr="00DC19F4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b/>
          <w:w w:val="99"/>
          <w:sz w:val="22"/>
          <w:szCs w:val="22"/>
        </w:rPr>
        <w:t>Wi</w:t>
      </w:r>
      <w:r w:rsidRPr="00DC19F4">
        <w:rPr>
          <w:rFonts w:asciiTheme="minorHAnsi" w:eastAsia="Book Antiqua" w:hAnsiTheme="minorHAnsi" w:cstheme="minorHAnsi"/>
          <w:b/>
          <w:spacing w:val="1"/>
          <w:w w:val="99"/>
          <w:sz w:val="22"/>
          <w:szCs w:val="22"/>
        </w:rPr>
        <w:t>n</w:t>
      </w:r>
      <w:r w:rsidRPr="00DC19F4">
        <w:rPr>
          <w:rFonts w:asciiTheme="minorHAnsi" w:eastAsia="Book Antiqua" w:hAnsiTheme="minorHAnsi" w:cstheme="minorHAnsi"/>
          <w:b/>
          <w:spacing w:val="-1"/>
          <w:w w:val="99"/>
          <w:sz w:val="22"/>
          <w:szCs w:val="22"/>
        </w:rPr>
        <w:t>gm</w:t>
      </w:r>
      <w:r w:rsidRPr="00DC19F4">
        <w:rPr>
          <w:rFonts w:asciiTheme="minorHAnsi" w:eastAsia="Book Antiqua" w:hAnsiTheme="minorHAnsi" w:cstheme="minorHAnsi"/>
          <w:b/>
          <w:w w:val="99"/>
          <w:sz w:val="22"/>
          <w:szCs w:val="22"/>
        </w:rPr>
        <w:t>an</w:t>
      </w:r>
    </w:p>
    <w:p w14:paraId="4C3F11F4" w14:textId="77777777" w:rsidR="000243AF" w:rsidRPr="00DC19F4" w:rsidRDefault="006B39F2">
      <w:pPr>
        <w:spacing w:before="2"/>
        <w:ind w:left="93" w:right="332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DC19F4">
        <w:rPr>
          <w:rFonts w:asciiTheme="minorHAnsi" w:eastAsia="Book Antiqua" w:hAnsiTheme="minorHAnsi" w:cstheme="minorHAnsi"/>
          <w:sz w:val="22"/>
          <w:szCs w:val="22"/>
        </w:rPr>
        <w:t xml:space="preserve">9000 W. </w:t>
      </w:r>
      <w:r w:rsidRPr="00DC19F4">
        <w:rPr>
          <w:rFonts w:asciiTheme="minorHAnsi" w:eastAsia="Book Antiqua" w:hAnsiTheme="minorHAnsi" w:cstheme="minorHAnsi"/>
          <w:spacing w:val="-2"/>
          <w:sz w:val="22"/>
          <w:szCs w:val="22"/>
        </w:rPr>
        <w:t>1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 xml:space="preserve">35 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t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eet</w:t>
      </w:r>
      <w:r w:rsidRPr="00DC19F4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 xml:space="preserve">t. </w:t>
      </w:r>
      <w:r w:rsidRPr="00DC19F4">
        <w:rPr>
          <w:rFonts w:asciiTheme="minorHAnsi" w:eastAsia="Book Antiqua" w:hAnsiTheme="minorHAnsi" w:cstheme="minorHAnsi"/>
          <w:spacing w:val="-2"/>
          <w:sz w:val="22"/>
          <w:szCs w:val="22"/>
        </w:rPr>
        <w:t>#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303</w:t>
      </w:r>
    </w:p>
    <w:p w14:paraId="2AA09E99" w14:textId="77777777" w:rsidR="000243AF" w:rsidRPr="00DC19F4" w:rsidRDefault="006B39F2">
      <w:pPr>
        <w:spacing w:before="8" w:line="247" w:lineRule="auto"/>
        <w:ind w:left="284" w:right="3514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0243AF" w:rsidRPr="00DC19F4">
          <w:pgSz w:w="12240" w:h="15840"/>
          <w:pgMar w:top="820" w:right="1380" w:bottom="280" w:left="1300" w:header="0" w:footer="515" w:gutter="0"/>
          <w:cols w:num="2" w:space="720" w:equalWidth="0">
            <w:col w:w="1432" w:space="1868"/>
            <w:col w:w="6260"/>
          </w:cols>
        </w:sectPr>
      </w:pP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ve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la</w:t>
      </w:r>
      <w:r w:rsidRPr="00DC19F4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d</w:t>
      </w:r>
      <w:r w:rsidRPr="00DC19F4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a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k, KS</w:t>
      </w:r>
      <w:r w:rsidRPr="00DC19F4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 xml:space="preserve">66209 </w:t>
      </w:r>
      <w:r w:rsidRPr="00DC19F4">
        <w:rPr>
          <w:rFonts w:asciiTheme="minorHAnsi" w:eastAsia="Book Antiqua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913)</w:t>
      </w:r>
      <w:r w:rsidRPr="00DC19F4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604</w:t>
      </w:r>
      <w:r w:rsidRPr="00DC19F4">
        <w:rPr>
          <w:rFonts w:asciiTheme="minorHAnsi" w:eastAsia="Book Antiqua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eastAsia="Book Antiqua" w:hAnsiTheme="minorHAnsi" w:cstheme="minorHAnsi"/>
          <w:sz w:val="22"/>
          <w:szCs w:val="22"/>
        </w:rPr>
        <w:t>5489</w:t>
      </w:r>
      <w:hyperlink r:id="rId23">
        <w:r w:rsidRPr="00DC19F4">
          <w:rPr>
            <w:rFonts w:asciiTheme="minorHAnsi" w:eastAsia="Book Antiqua" w:hAnsiTheme="minorHAnsi" w:cstheme="minorHAnsi"/>
            <w:sz w:val="22"/>
            <w:szCs w:val="22"/>
          </w:rPr>
          <w:t xml:space="preserve"> t</w:t>
        </w:r>
        <w:r w:rsidRPr="00DC19F4">
          <w:rPr>
            <w:rFonts w:asciiTheme="minorHAnsi" w:eastAsia="Book Antiqua" w:hAnsiTheme="minorHAnsi" w:cstheme="minorHAnsi"/>
            <w:spacing w:val="1"/>
            <w:sz w:val="22"/>
            <w:szCs w:val="22"/>
          </w:rPr>
          <w:t>w</w:t>
        </w:r>
        <w:r w:rsidRPr="00DC19F4">
          <w:rPr>
            <w:rFonts w:asciiTheme="minorHAnsi" w:eastAsia="Book Antiqua" w:hAnsiTheme="minorHAnsi" w:cstheme="minorHAnsi"/>
            <w:spacing w:val="-2"/>
            <w:sz w:val="22"/>
            <w:szCs w:val="22"/>
          </w:rPr>
          <w:t>i</w:t>
        </w:r>
        <w:r w:rsidRPr="00DC19F4">
          <w:rPr>
            <w:rFonts w:asciiTheme="minorHAnsi" w:eastAsia="Book Antiqua" w:hAnsiTheme="minorHAnsi" w:cstheme="minorHAnsi"/>
            <w:spacing w:val="1"/>
            <w:sz w:val="22"/>
            <w:szCs w:val="22"/>
          </w:rPr>
          <w:t>n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g</w:t>
        </w:r>
        <w:r w:rsidRPr="00DC19F4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m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a</w:t>
        </w:r>
        <w:r w:rsidRPr="00DC19F4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n</w:t>
        </w:r>
        <w:r w:rsidRPr="00DC19F4">
          <w:rPr>
            <w:rFonts w:asciiTheme="minorHAnsi" w:eastAsia="Book Antiqua" w:hAnsiTheme="minorHAnsi" w:cstheme="minorHAnsi"/>
            <w:spacing w:val="-2"/>
            <w:sz w:val="22"/>
            <w:szCs w:val="22"/>
          </w:rPr>
          <w:t>@</w:t>
        </w:r>
        <w:r w:rsidRPr="00DC19F4">
          <w:rPr>
            <w:rFonts w:asciiTheme="minorHAnsi" w:eastAsia="Book Antiqua" w:hAnsiTheme="minorHAnsi" w:cstheme="minorHAnsi"/>
            <w:spacing w:val="1"/>
            <w:sz w:val="22"/>
            <w:szCs w:val="22"/>
          </w:rPr>
          <w:t>h</w:t>
        </w:r>
        <w:r w:rsidRPr="00DC19F4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o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t</w:t>
        </w:r>
        <w:r w:rsidRPr="00DC19F4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m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a</w:t>
        </w:r>
        <w:r w:rsidRPr="00DC19F4">
          <w:rPr>
            <w:rFonts w:asciiTheme="minorHAnsi" w:eastAsia="Book Antiqua" w:hAnsiTheme="minorHAnsi" w:cstheme="minorHAnsi"/>
            <w:spacing w:val="-2"/>
            <w:sz w:val="22"/>
            <w:szCs w:val="22"/>
          </w:rPr>
          <w:t>i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l.c</w:t>
        </w:r>
        <w:r w:rsidRPr="00DC19F4">
          <w:rPr>
            <w:rFonts w:asciiTheme="minorHAnsi" w:eastAsia="Book Antiqua" w:hAnsiTheme="minorHAnsi" w:cstheme="minorHAnsi"/>
            <w:spacing w:val="-1"/>
            <w:sz w:val="22"/>
            <w:szCs w:val="22"/>
          </w:rPr>
          <w:t>o</w:t>
        </w:r>
        <w:r w:rsidRPr="00DC19F4">
          <w:rPr>
            <w:rFonts w:asciiTheme="minorHAnsi" w:eastAsia="Book Antiqua" w:hAnsiTheme="minorHAnsi" w:cstheme="minorHAnsi"/>
            <w:sz w:val="22"/>
            <w:szCs w:val="22"/>
          </w:rPr>
          <w:t>m</w:t>
        </w:r>
      </w:hyperlink>
    </w:p>
    <w:p w14:paraId="6EF12F11" w14:textId="77777777" w:rsidR="000243AF" w:rsidRPr="00DC19F4" w:rsidRDefault="006B39F2">
      <w:pPr>
        <w:spacing w:before="4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1DEC9CAF">
          <v:group id="_x0000_s1047" style="position:absolute;left:0;text-align:left;margin-left:165.95pt;margin-top:696.6pt;width:377.4pt;height:0;z-index:-3239;mso-position-horizontal-relative:page;mso-position-vertical-relative:page" coordorigin="3319,13932" coordsize="7548,0">
            <v:shape id="_x0000_s1048" style="position:absolute;left:3319;top:13932;width:7548;height:0" coordorigin="3319,13932" coordsize="7548,0" path="m3319,13932r7548,e" filled="f" strokeweight=".35231mm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chn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DC19F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n: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06</w:t>
      </w:r>
    </w:p>
    <w:p w14:paraId="35A79710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1943B959">
          <v:group id="_x0000_s1045" style="position:absolute;left:0;text-align:left;margin-left:108pt;margin-top:44.95pt;width:431.3pt;height:0;z-index:-3241;mso-position-horizontal-relative:page" coordorigin="2160,899" coordsize="8626,0">
            <v:shape id="_x0000_s1046" style="position:absolute;left:2160;top:899;width:8626;height:0" coordorigin="2160,899" coordsize="8626,0" path="m2160,899r8627,e" filled="f" strokeweight=".35231mm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sz w:val="22"/>
          <w:szCs w:val="22"/>
        </w:rPr>
        <w:pict w14:anchorId="562A41A7">
          <v:group id="_x0000_s1043" style="position:absolute;left:0;text-align:left;margin-left:121.05pt;margin-top:255.45pt;width:413.35pt;height:0;z-index:-3238;mso-position-horizontal-relative:page" coordorigin="2421,5109" coordsize="8267,0">
            <v:shape id="_x0000_s1044" style="position:absolute;left:2421;top:5109;width:8267;height:0" coordorigin="2421,5109" coordsize="8267,0" path="m2421,5109r8267,e" filled="f" strokeweight=".35231mm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795B0C43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3.89 ∙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0 ∙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</w:p>
    <w:p w14:paraId="34F2632C" w14:textId="77777777" w:rsidR="000243AF" w:rsidRPr="00DC19F4" w:rsidRDefault="000243A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4"/>
        <w:gridCol w:w="2834"/>
        <w:gridCol w:w="2145"/>
      </w:tblGrid>
      <w:tr w:rsidR="000243AF" w:rsidRPr="00DC19F4" w14:paraId="29C3801F" w14:textId="77777777">
        <w:trPr>
          <w:trHeight w:hRule="exact" w:val="1533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1D35A23" w14:textId="77777777" w:rsidR="000243AF" w:rsidRPr="00DC19F4" w:rsidRDefault="006B39F2">
            <w:pPr>
              <w:spacing w:before="56"/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Sk</w:t>
            </w:r>
            <w:r w:rsidRPr="00DC19F4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ills</w:t>
            </w:r>
          </w:p>
          <w:p w14:paraId="3435D1AC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So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ft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w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 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b 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k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s:</w:t>
            </w:r>
          </w:p>
          <w:p w14:paraId="0FB98EFA" w14:textId="77777777" w:rsidR="000243AF" w:rsidRPr="00DC19F4" w:rsidRDefault="006B39F2">
            <w:pPr>
              <w:spacing w:before="1" w:line="240" w:lineRule="exact"/>
              <w:ind w:left="40" w:right="45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8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0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6.0 /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</w:p>
          <w:p w14:paraId="5CAEB7FA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Ja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 3.5.1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5D4E3A3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2DBAAF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F9694" w14:textId="77777777" w:rsidR="000243AF" w:rsidRPr="00DC19F4" w:rsidRDefault="000243AF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207ECA" w14:textId="77777777" w:rsidR="000243AF" w:rsidRPr="00DC19F4" w:rsidRDefault="006B39F2">
            <w:pPr>
              <w:ind w:left="201" w:right="157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DOS 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CAD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1BACC8C0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9E3E86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D16D2D" w14:textId="77777777" w:rsidR="000243AF" w:rsidRPr="00DC19F4" w:rsidRDefault="000243AF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5630AA" w14:textId="77777777" w:rsidR="000243AF" w:rsidRPr="00DC19F4" w:rsidRDefault="006B39F2">
            <w:pPr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MS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0D95B105" w14:textId="77777777" w:rsidR="000243AF" w:rsidRPr="00DC19F4" w:rsidRDefault="006B39F2">
            <w:pPr>
              <w:spacing w:before="1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80x86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42B4B654" w14:textId="77777777" w:rsidR="000243AF" w:rsidRPr="00DC19F4" w:rsidRDefault="006B39F2">
            <w:pPr>
              <w:spacing w:line="240" w:lineRule="exact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ode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0243AF" w:rsidRPr="00DC19F4" w14:paraId="37281CC8" w14:textId="77777777">
        <w:trPr>
          <w:trHeight w:hRule="exact" w:val="632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C16E34D" w14:textId="77777777" w:rsidR="000243AF" w:rsidRPr="00DC19F4" w:rsidRDefault="000243AF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1AEA19" w14:textId="77777777" w:rsidR="000243AF" w:rsidRPr="00DC19F4" w:rsidRDefault="006B39F2">
            <w:pPr>
              <w:spacing w:line="240" w:lineRule="exact"/>
              <w:ind w:left="40" w:right="16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 Lab 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k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ll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: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og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49394DB" w14:textId="77777777" w:rsidR="000243AF" w:rsidRPr="00DC19F4" w:rsidRDefault="000243AF">
            <w:pPr>
              <w:spacing w:before="6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24BE1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5EB07" w14:textId="77777777" w:rsidR="000243AF" w:rsidRPr="00DC19F4" w:rsidRDefault="006B39F2">
            <w:pPr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437641C9" w14:textId="77777777" w:rsidR="000243AF" w:rsidRPr="00DC19F4" w:rsidRDefault="000243AF">
            <w:pPr>
              <w:spacing w:before="6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C6987C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48612" w14:textId="77777777" w:rsidR="000243AF" w:rsidRPr="00DC19F4" w:rsidRDefault="006B39F2">
            <w:pPr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90S8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0243AF" w:rsidRPr="00DC19F4" w14:paraId="0F35CE20" w14:textId="77777777">
        <w:trPr>
          <w:trHeight w:hRule="exact" w:val="883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8E4FFFF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oco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  <w:p w14:paraId="243D9D39" w14:textId="77777777" w:rsidR="000243AF" w:rsidRPr="00DC19F4" w:rsidRDefault="006B39F2">
            <w:pPr>
              <w:spacing w:before="2" w:line="240" w:lineRule="exact"/>
              <w:ind w:left="40" w:righ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PLD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HDL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 Lo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AC56766" w14:textId="77777777" w:rsidR="000243AF" w:rsidRPr="00DC19F4" w:rsidRDefault="006B39F2">
            <w:pPr>
              <w:spacing w:line="240" w:lineRule="exact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321CB023" w14:textId="77777777" w:rsidR="000243AF" w:rsidRPr="00DC19F4" w:rsidRDefault="006B39F2">
            <w:pPr>
              <w:spacing w:line="240" w:lineRule="exact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  <w:p w14:paraId="119E00C4" w14:textId="77777777" w:rsidR="000243AF" w:rsidRPr="00DC19F4" w:rsidRDefault="006B39F2">
            <w:pPr>
              <w:spacing w:line="240" w:lineRule="exact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75900EB4" w14:textId="77777777" w:rsidR="000243AF" w:rsidRPr="00DC19F4" w:rsidRDefault="006B39F2">
            <w:pPr>
              <w:spacing w:line="240" w:lineRule="exact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90S1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  <w:p w14:paraId="329115BD" w14:textId="77777777" w:rsidR="000243AF" w:rsidRPr="00DC19F4" w:rsidRDefault="006B39F2">
            <w:pPr>
              <w:spacing w:line="240" w:lineRule="exact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02FBC15D" w14:textId="77777777" w:rsidR="000243AF" w:rsidRPr="00DC19F4" w:rsidRDefault="006B39F2">
            <w:pPr>
              <w:spacing w:line="240" w:lineRule="exact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r/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0243AF" w:rsidRPr="00DC19F4" w14:paraId="534920BC" w14:textId="77777777">
        <w:trPr>
          <w:trHeight w:hRule="exact" w:val="633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E316417" w14:textId="77777777" w:rsidR="000243AF" w:rsidRPr="00DC19F4" w:rsidRDefault="000243A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D99541" w14:textId="77777777" w:rsidR="000243AF" w:rsidRPr="00DC19F4" w:rsidRDefault="006B39F2">
            <w:pPr>
              <w:ind w:left="40" w:right="4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tr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 xml:space="preserve">c 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  <w:u w:color="000000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  <w:u w:color="000000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 xml:space="preserve">ces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  <w:u w:color="000000"/>
              </w:rPr>
              <w:t>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  <w:u w:color="000000"/>
              </w:rPr>
              <w:t>ed: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osc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13FC2B8" w14:textId="77777777" w:rsidR="000243AF" w:rsidRPr="00DC19F4" w:rsidRDefault="000243AF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1DDA19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44AEF9" w14:textId="77777777" w:rsidR="000243AF" w:rsidRPr="00DC19F4" w:rsidRDefault="006B39F2">
            <w:pPr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Spec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7FF961A4" w14:textId="77777777" w:rsidR="000243AF" w:rsidRPr="00DC19F4" w:rsidRDefault="000243AF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23D2F5" w14:textId="77777777" w:rsidR="000243AF" w:rsidRPr="00DC19F4" w:rsidRDefault="000243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60B695" w14:textId="77777777" w:rsidR="000243AF" w:rsidRPr="00DC19F4" w:rsidRDefault="006B39F2">
            <w:pPr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equ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ncy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</w:tr>
      <w:tr w:rsidR="000243AF" w:rsidRPr="00DC19F4" w14:paraId="25A7ACB1" w14:textId="77777777">
        <w:trPr>
          <w:trHeight w:hRule="exact" w:val="39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779A564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0CAB6AF" w14:textId="77777777" w:rsidR="000243AF" w:rsidRPr="00DC19F4" w:rsidRDefault="006B39F2">
            <w:pPr>
              <w:spacing w:line="240" w:lineRule="exact"/>
              <w:ind w:left="20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uel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0BCF2AC0" w14:textId="77777777" w:rsidR="000243AF" w:rsidRPr="00DC19F4" w:rsidRDefault="006B39F2">
            <w:pPr>
              <w:spacing w:line="240" w:lineRule="exact"/>
              <w:ind w:left="2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</w:tr>
      <w:tr w:rsidR="000243AF" w:rsidRPr="00DC19F4" w14:paraId="0515ED99" w14:textId="77777777">
        <w:trPr>
          <w:trHeight w:hRule="exact" w:val="47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C98CAD5" w14:textId="77777777" w:rsidR="000243AF" w:rsidRPr="00DC19F4" w:rsidRDefault="000243A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AA209F" w14:textId="77777777" w:rsidR="000243AF" w:rsidRPr="00DC19F4" w:rsidRDefault="006B39F2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C19F4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oj</w:t>
            </w:r>
            <w:r w:rsidRPr="00DC19F4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ts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5B26C66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14:paraId="48F5499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48A6BA" w14:textId="77777777" w:rsidR="000243AF" w:rsidRPr="00DC19F4" w:rsidRDefault="006B39F2">
      <w:pPr>
        <w:spacing w:line="22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“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F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”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hAnsiTheme="minorHAnsi" w:cstheme="minorHAnsi"/>
          <w:sz w:val="22"/>
          <w:szCs w:val="22"/>
        </w:rPr>
        <w:t>hat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sz w:val="22"/>
          <w:szCs w:val="22"/>
        </w:rPr>
        <w:t>ad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e,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z w:val="22"/>
          <w:szCs w:val="22"/>
        </w:rPr>
        <w:t>ar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</w:p>
    <w:p w14:paraId="3F31047D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Sco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deo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rit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ual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++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on</w:t>
      </w:r>
    </w:p>
    <w:p w14:paraId="5685FDDC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pad and 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6D68C194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MFC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Tank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boxes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V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++.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66D730BE" w14:textId="77777777" w:rsidR="000243AF" w:rsidRPr="00DC19F4" w:rsidRDefault="000243AF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875CB1A" w14:textId="77777777" w:rsidR="000243AF" w:rsidRPr="00DC19F4" w:rsidRDefault="006B39F2">
      <w:pPr>
        <w:ind w:left="141"/>
        <w:rPr>
          <w:rFonts w:asciiTheme="minorHAnsi" w:eastAsia="Book Antiqu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2E2597F5">
          <v:group id="_x0000_s1041" style="position:absolute;left:0;text-align:left;margin-left:157pt;margin-top:9.65pt;width:381pt;height:0;z-index:-3240;mso-position-horizontal-relative:page" coordorigin="3140,193" coordsize="7620,0">
            <v:shape id="_x0000_s1042" style="position:absolute;left:3140;top:193;width:7620;height:0" coordorigin="3140,193" coordsize="7620,0" path="m3140,193r7620,e" filled="f" strokeweight=".26425mm">
              <v:path arrowok="t"/>
            </v:shape>
            <w10:wrap anchorx="page"/>
          </v:group>
        </w:pic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Wo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k</w:t>
      </w:r>
      <w:r w:rsidRPr="00DC19F4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ist</w:t>
      </w:r>
      <w:r w:rsidRPr="00DC19F4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y</w:t>
      </w:r>
    </w:p>
    <w:p w14:paraId="09FD9BBC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Lap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op 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oa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epa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r                                   </w:t>
      </w:r>
      <w:r w:rsidRPr="00DC19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2005 -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614C355D" w14:textId="77777777" w:rsidR="000243AF" w:rsidRPr="00DC19F4" w:rsidRDefault="006B39F2">
      <w:pPr>
        <w:spacing w:line="24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nc.                                                    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ood,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</w:p>
    <w:p w14:paraId="43A82839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ub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esho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nose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naso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op PC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</w:p>
    <w:p w14:paraId="251BDAB7" w14:textId="77777777" w:rsidR="000243AF" w:rsidRPr="00DC19F4" w:rsidRDefault="006B39F2">
      <w:pPr>
        <w:tabs>
          <w:tab w:val="left" w:pos="860"/>
        </w:tabs>
        <w:spacing w:before="16" w:line="240" w:lineRule="exact"/>
        <w:ind w:left="860" w:right="411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epa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au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ponen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DC19F4">
        <w:rPr>
          <w:rFonts w:asciiTheme="minorHAnsi" w:hAnsiTheme="minorHAnsi" w:cstheme="minorHAnsi"/>
          <w:sz w:val="22"/>
          <w:szCs w:val="22"/>
        </w:rPr>
        <w:t>ues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ho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e, 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oun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, and 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</w:p>
    <w:p w14:paraId="38A26750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qua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496230D1" w14:textId="77777777" w:rsidR="000243AF" w:rsidRPr="00DC19F4" w:rsidRDefault="000243A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6F7AA13" w14:textId="77777777" w:rsidR="000243AF" w:rsidRPr="00DC19F4" w:rsidRDefault="006B39F2">
      <w:pPr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Facu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DC19F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ch 2002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5</w:t>
      </w:r>
    </w:p>
    <w:p w14:paraId="7644872C" w14:textId="77777777" w:rsidR="000243AF" w:rsidRPr="00DC19F4" w:rsidRDefault="006B39F2">
      <w:pPr>
        <w:spacing w:before="1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</w:t>
      </w:r>
      <w:r w:rsidRPr="00DC19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 MO</w:t>
      </w:r>
    </w:p>
    <w:p w14:paraId="3E028EE2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ud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++,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03303D29" w14:textId="77777777" w:rsidR="000243AF" w:rsidRPr="00DC19F4" w:rsidRDefault="006B39F2">
      <w:pPr>
        <w:ind w:left="824" w:right="3648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 and ne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</w:p>
    <w:p w14:paraId="6CA70530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ab</w:t>
      </w:r>
    </w:p>
    <w:p w14:paraId="5E7F0497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zz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sen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9DFF2E4" w14:textId="77777777" w:rsidR="000243AF" w:rsidRPr="00DC19F4" w:rsidRDefault="006B39F2">
      <w:pPr>
        <w:spacing w:line="260" w:lineRule="exact"/>
        <w:ind w:left="5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abo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 pe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son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2F75ED18" w14:textId="77777777" w:rsidR="000243AF" w:rsidRPr="00DC19F4" w:rsidRDefault="000243A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A158A82" w14:textId="77777777" w:rsidR="000243AF" w:rsidRPr="00DC19F4" w:rsidRDefault="006B39F2">
      <w:pPr>
        <w:ind w:left="141"/>
        <w:rPr>
          <w:rFonts w:asciiTheme="minorHAnsi" w:eastAsia="Book Antiqua" w:hAnsiTheme="minorHAnsi" w:cstheme="minorHAnsi"/>
          <w:sz w:val="22"/>
          <w:szCs w:val="22"/>
        </w:rPr>
      </w:pP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i</w:t>
      </w:r>
      <w:r w:rsidRPr="00DC19F4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z</w: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eastAsia="Book Antiqua" w:hAnsiTheme="minorHAnsi" w:cstheme="minorHAnsi"/>
          <w:b/>
          <w:sz w:val="22"/>
          <w:szCs w:val="22"/>
        </w:rPr>
        <w:t>tio</w:t>
      </w:r>
      <w:r w:rsidRPr="00DC19F4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ns</w:t>
      </w:r>
    </w:p>
    <w:p w14:paraId="076F806F" w14:textId="77777777" w:rsidR="000243AF" w:rsidRPr="00DC19F4" w:rsidRDefault="006B39F2">
      <w:pPr>
        <w:spacing w:line="220" w:lineRule="exact"/>
        <w:ind w:left="14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EEE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ber                                                                   </w:t>
      </w:r>
      <w:r w:rsidRPr="00DC19F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ber</w:t>
      </w:r>
    </w:p>
    <w:p w14:paraId="5B9EE8A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14A8D" w14:textId="77777777" w:rsidR="000243AF" w:rsidRPr="00DC19F4" w:rsidRDefault="000243AF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BA60048" w14:textId="77777777" w:rsidR="000243AF" w:rsidRPr="00DC19F4" w:rsidRDefault="006B39F2">
      <w:pPr>
        <w:spacing w:before="29"/>
        <w:ind w:left="4662" w:right="458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80" w:bottom="280" w:left="1300" w:header="720" w:footer="720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16</w:t>
      </w:r>
    </w:p>
    <w:p w14:paraId="4A6583C7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7D36EB" w14:textId="77777777" w:rsidR="000243AF" w:rsidRPr="00DC19F4" w:rsidRDefault="000243A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5B0B61A" w14:textId="77777777" w:rsidR="000243AF" w:rsidRPr="00DC19F4" w:rsidRDefault="006B39F2">
      <w:pPr>
        <w:spacing w:line="240" w:lineRule="exact"/>
        <w:ind w:left="101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5005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#908</w:t>
      </w:r>
    </w:p>
    <w:p w14:paraId="4746F064" w14:textId="77777777" w:rsidR="000243AF" w:rsidRPr="00DC19F4" w:rsidRDefault="006B39F2">
      <w:pPr>
        <w:spacing w:before="63"/>
        <w:ind w:right="-68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Wil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</w:p>
    <w:p w14:paraId="07810A38" w14:textId="77777777" w:rsidR="000243AF" w:rsidRPr="00DC19F4" w:rsidRDefault="006B39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7C71AA4E" w14:textId="77777777" w:rsidR="000243AF" w:rsidRPr="00DC19F4" w:rsidRDefault="000243A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F9F79BC" w14:textId="77777777" w:rsidR="000243AF" w:rsidRPr="00DC19F4" w:rsidRDefault="006B39F2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220" w:bottom="280" w:left="1340" w:header="0" w:footer="515" w:gutter="0"/>
          <w:cols w:num="3" w:space="720" w:equalWidth="0">
            <w:col w:w="2088" w:space="1801"/>
            <w:col w:w="1764" w:space="1823"/>
            <w:col w:w="2204"/>
          </w:cols>
        </w:sectPr>
      </w:pP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(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816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)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550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1111</w:t>
      </w:r>
    </w:p>
    <w:p w14:paraId="140DDD78" w14:textId="77777777" w:rsidR="000243AF" w:rsidRPr="00DC19F4" w:rsidRDefault="006B39F2">
      <w:pPr>
        <w:spacing w:before="5" w:line="240" w:lineRule="exact"/>
        <w:ind w:left="101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7343683E">
          <v:group id="_x0000_s1039" style="position:absolute;left:0;text-align:left;margin-left:72.05pt;margin-top:20.05pt;width:467.2pt;height:0;z-index:-3237;mso-position-horizontal-relative:page" coordorigin="1441,401" coordsize="9344,0">
            <v:shape id="_x0000_s1040" style="position:absolute;left:1441;top:401;width:9344;height:0" coordorigin="1441,401" coordsize="9344,0" path="m1441,401r9344,e" filled="f" strokeweight=".79261mm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sas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64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31                    </w:t>
      </w:r>
      <w:r w:rsidRPr="00DC19F4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(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8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16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)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6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89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0000</w:t>
      </w:r>
    </w:p>
    <w:p w14:paraId="72F5F299" w14:textId="77777777" w:rsidR="000243AF" w:rsidRPr="00DC19F4" w:rsidRDefault="006B39F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num="2" w:space="720" w:equalWidth="0">
            <w:col w:w="5672" w:space="1267"/>
            <w:col w:w="2741"/>
          </w:cols>
        </w:sect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24"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P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t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W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@g</w:t>
        </w:r>
        <w:r w:rsidRPr="00DC19F4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il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.c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o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6068C5A6" w14:textId="77777777" w:rsidR="000243AF" w:rsidRPr="00DC19F4" w:rsidRDefault="000243A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2E736B11" w14:textId="77777777" w:rsidR="000243AF" w:rsidRPr="00DC19F4" w:rsidRDefault="006B39F2">
      <w:pPr>
        <w:spacing w:before="25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Educati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n:</w:t>
      </w:r>
    </w:p>
    <w:p w14:paraId="1CDF2506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DC19F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nsas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</w:p>
    <w:p w14:paraId="379C1359" w14:textId="77777777" w:rsidR="000243AF" w:rsidRPr="00DC19F4" w:rsidRDefault="006B39F2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ce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DC19F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006</w:t>
      </w:r>
    </w:p>
    <w:p w14:paraId="799F11B3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3.84 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4.00</w:t>
      </w:r>
    </w:p>
    <w:p w14:paraId="6676EE18" w14:textId="77777777" w:rsidR="000243AF" w:rsidRPr="00DC19F4" w:rsidRDefault="006B39F2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adu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na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Laude</w:t>
      </w:r>
    </w:p>
    <w:p w14:paraId="7B990879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100%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uc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exp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DC19F4">
        <w:rPr>
          <w:rFonts w:asciiTheme="minorHAnsi" w:hAnsiTheme="minorHAnsi" w:cstheme="minorHAnsi"/>
          <w:sz w:val="22"/>
          <w:szCs w:val="22"/>
        </w:rPr>
        <w:t xml:space="preserve">ses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 xml:space="preserve">unded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h sc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ps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25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ek</w:t>
      </w:r>
    </w:p>
    <w:p w14:paraId="38E71087" w14:textId="77777777" w:rsidR="000243AF" w:rsidRPr="00DC19F4" w:rsidRDefault="000243A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371ED94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Technical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Skill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14B3F4C6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ct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</w:p>
    <w:p w14:paraId="56C217A3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n a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ned,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 de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ed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an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ach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ne</w:t>
      </w:r>
    </w:p>
    <w:p w14:paraId="6F119B88" w14:textId="77777777" w:rsidR="000243AF" w:rsidRPr="00DC19F4" w:rsidRDefault="006B39F2">
      <w:pPr>
        <w:tabs>
          <w:tab w:val="left" w:pos="820"/>
        </w:tabs>
        <w:spacing w:before="10" w:line="240" w:lineRule="exact"/>
        <w:ind w:left="820" w:right="6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ned and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ss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30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ch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 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 xml:space="preserve">ng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bse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 Le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 Su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hAnsiTheme="minorHAnsi" w:cstheme="minorHAnsi"/>
          <w:sz w:val="22"/>
          <w:szCs w:val="22"/>
        </w:rPr>
        <w:t>, 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</w:p>
    <w:p w14:paraId="1188B003" w14:textId="77777777" w:rsidR="000243AF" w:rsidRPr="00DC19F4" w:rsidRDefault="000243A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space="720"/>
        </w:sectPr>
      </w:pPr>
    </w:p>
    <w:p w14:paraId="43D52374" w14:textId="77777777" w:rsidR="000243AF" w:rsidRPr="00DC19F4" w:rsidRDefault="006B39F2">
      <w:pPr>
        <w:spacing w:before="32"/>
        <w:ind w:left="461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z w:val="22"/>
          <w:szCs w:val="22"/>
        </w:rPr>
        <w:t>es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gn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z w:val="22"/>
          <w:szCs w:val="22"/>
        </w:rPr>
        <w:t>per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ence</w:t>
      </w:r>
    </w:p>
    <w:p w14:paraId="62BDF41A" w14:textId="77777777" w:rsidR="000243AF" w:rsidRPr="00DC19F4" w:rsidRDefault="006B39F2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2C4A76EB" w14:textId="77777777" w:rsidR="000243AF" w:rsidRPr="00DC19F4" w:rsidRDefault="006B39F2">
      <w:pPr>
        <w:spacing w:line="240" w:lineRule="exact"/>
        <w:ind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na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og</w:t>
      </w:r>
    </w:p>
    <w:p w14:paraId="3FC0D74F" w14:textId="77777777" w:rsidR="000243AF" w:rsidRPr="00DC19F4" w:rsidRDefault="006B39F2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6410C58B" w14:textId="77777777" w:rsidR="000243AF" w:rsidRPr="00DC19F4" w:rsidRDefault="006B39F2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num="3" w:space="720" w:equalWidth="0">
            <w:col w:w="2203" w:space="78"/>
            <w:col w:w="674" w:space="3836"/>
            <w:col w:w="2889"/>
          </w:cols>
        </w:sect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al</w:t>
      </w:r>
    </w:p>
    <w:p w14:paraId="72774926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 and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 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53E26F8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C69F527" w14:textId="77777777" w:rsidR="000243AF" w:rsidRPr="00DC19F4" w:rsidRDefault="006B39F2">
      <w:pPr>
        <w:spacing w:line="260" w:lineRule="exact"/>
        <w:ind w:left="1000" w:right="-54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7EE92B7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og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067F3D24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nch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nch Lo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</w:p>
    <w:p w14:paraId="5A594C91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&amp;RO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M)</w:t>
      </w:r>
    </w:p>
    <w:p w14:paraId="2EDB4340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CAFA94C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num="2" w:space="720" w:equalWidth="0">
            <w:col w:w="4058" w:space="1255"/>
            <w:col w:w="4367"/>
          </w:cols>
        </w:sect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69FE812E" w14:textId="77777777" w:rsidR="000243AF" w:rsidRPr="00DC19F4" w:rsidRDefault="000243A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space="720"/>
        </w:sectPr>
      </w:pPr>
    </w:p>
    <w:p w14:paraId="63AEA0DE" w14:textId="77777777" w:rsidR="000243AF" w:rsidRPr="00DC19F4" w:rsidRDefault="006B39F2">
      <w:pPr>
        <w:spacing w:before="32"/>
        <w:ind w:left="1244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gr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ang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ages</w:t>
      </w:r>
    </w:p>
    <w:p w14:paraId="3D5E58B6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++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</w:p>
    <w:p w14:paraId="677E25D1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80x86,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el</w:t>
      </w:r>
    </w:p>
    <w:p w14:paraId="6D7DABBF" w14:textId="77777777" w:rsidR="000243AF" w:rsidRPr="00DC19F4" w:rsidRDefault="006B39F2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HDL</w:t>
      </w:r>
    </w:p>
    <w:p w14:paraId="0932C303" w14:textId="77777777" w:rsidR="000243AF" w:rsidRPr="00DC19F4" w:rsidRDefault="006B39F2">
      <w:pPr>
        <w:spacing w:before="32"/>
        <w:ind w:left="1375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</w:p>
    <w:p w14:paraId="7B70110B" w14:textId="77777777" w:rsidR="000243AF" w:rsidRPr="00DC19F4" w:rsidRDefault="006B39F2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ndo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s 9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19F4">
        <w:rPr>
          <w:rFonts w:asciiTheme="minorHAnsi" w:hAnsiTheme="minorHAnsi" w:cstheme="minorHAnsi"/>
          <w:sz w:val="22"/>
          <w:szCs w:val="22"/>
        </w:rPr>
        <w:t>98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z w:val="22"/>
          <w:szCs w:val="22"/>
        </w:rPr>
        <w:t>ME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</w:p>
    <w:p w14:paraId="154AD3BA" w14:textId="77777777" w:rsidR="000243AF" w:rsidRPr="00DC19F4" w:rsidRDefault="006B39F2">
      <w:pPr>
        <w:tabs>
          <w:tab w:val="left" w:pos="340"/>
        </w:tabs>
        <w:spacing w:before="16" w:line="240" w:lineRule="exact"/>
        <w:ind w:left="359" w:right="1190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d,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xce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ccess,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)</w:t>
      </w:r>
    </w:p>
    <w:p w14:paraId="72A93C71" w14:textId="77777777" w:rsidR="000243AF" w:rsidRPr="00DC19F4" w:rsidRDefault="006B39F2">
      <w:pPr>
        <w:spacing w:line="28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num="2" w:space="720" w:equalWidth="0">
            <w:col w:w="3633" w:space="1680"/>
            <w:col w:w="4367"/>
          </w:cols>
        </w:sect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6180ABE4" w14:textId="77777777" w:rsidR="000243AF" w:rsidRPr="00DC19F4" w:rsidRDefault="000243AF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04F38F3" w14:textId="77777777" w:rsidR="000243AF" w:rsidRPr="00DC19F4" w:rsidRDefault="006B39F2">
      <w:pPr>
        <w:spacing w:before="25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plo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y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ment:</w:t>
      </w:r>
    </w:p>
    <w:p w14:paraId="1A488411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Pac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DC19F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xa,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sas</w:t>
      </w:r>
    </w:p>
    <w:p w14:paraId="6AFF4615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FedEx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d                                                                                            </w:t>
      </w:r>
      <w:r w:rsidRPr="00DC19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Feb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 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5E307F86" w14:textId="77777777" w:rsidR="000243AF" w:rsidRPr="00DC19F4" w:rsidRDefault="006B39F2">
      <w:pPr>
        <w:tabs>
          <w:tab w:val="left" w:pos="820"/>
        </w:tabs>
        <w:spacing w:before="17" w:line="240" w:lineRule="exact"/>
        <w:ind w:left="820" w:right="572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heck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sh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ack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boxes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oad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450 pac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es an ho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</w:p>
    <w:p w14:paraId="0599271A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oad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C19F4">
        <w:rPr>
          <w:rFonts w:asciiTheme="minorHAnsi" w:hAnsiTheme="minorHAnsi" w:cstheme="minorHAnsi"/>
          <w:sz w:val="22"/>
          <w:szCs w:val="22"/>
        </w:rPr>
        <w:t>300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es an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our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F7DC7BE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nco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app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7649FCF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nor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 be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 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anner</w:t>
      </w:r>
    </w:p>
    <w:p w14:paraId="6A53B598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es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nec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 h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eet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</w:t>
      </w:r>
    </w:p>
    <w:p w14:paraId="286A698D" w14:textId="77777777" w:rsidR="000243AF" w:rsidRPr="00DC19F4" w:rsidRDefault="006B39F2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27"/>
          <w:w w:val="7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new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ees on 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cy</w:t>
      </w:r>
    </w:p>
    <w:p w14:paraId="15601E31" w14:textId="77777777" w:rsidR="000243AF" w:rsidRPr="00DC19F4" w:rsidRDefault="006B39F2">
      <w:pPr>
        <w:tabs>
          <w:tab w:val="left" w:pos="820"/>
        </w:tabs>
        <w:spacing w:before="16" w:line="240" w:lineRule="exact"/>
        <w:ind w:left="820" w:right="577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ded 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ee of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h,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DC19F4">
        <w:rPr>
          <w:rFonts w:asciiTheme="minorHAnsi" w:hAnsiTheme="minorHAnsi" w:cstheme="minorHAnsi"/>
          <w:sz w:val="22"/>
          <w:szCs w:val="22"/>
        </w:rPr>
        <w:t>006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 Fe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2007,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ng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nbound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ou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bo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nd 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es qu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and 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cu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2372FAB8" w14:textId="77777777" w:rsidR="000243AF" w:rsidRPr="00DC19F4" w:rsidRDefault="000243A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D09322C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Affiliatio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34D686D8" w14:textId="77777777" w:rsidR="000243AF" w:rsidRPr="00DC19F4" w:rsidRDefault="006B39F2">
      <w:pPr>
        <w:spacing w:line="24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au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 Pi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 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24FFE38A" w14:textId="77777777" w:rsidR="000243AF" w:rsidRPr="00DC19F4" w:rsidRDefault="006B39F2">
      <w:pPr>
        <w:spacing w:before="1"/>
        <w:ind w:left="461" w:right="446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a Phi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–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onor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ssoc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on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chn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e of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s En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07C8DB2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8C65F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FDBA5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9FD8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50849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FBF040" w14:textId="77777777" w:rsidR="000243AF" w:rsidRPr="00DC19F4" w:rsidRDefault="000243A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03C74BB" w14:textId="77777777" w:rsidR="000243AF" w:rsidRPr="00DC19F4" w:rsidRDefault="006B39F2">
      <w:pPr>
        <w:spacing w:before="29"/>
        <w:ind w:left="4622" w:right="47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220" w:bottom="280" w:left="1340" w:header="720" w:footer="720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17</w:t>
      </w:r>
    </w:p>
    <w:p w14:paraId="3A570D97" w14:textId="77777777" w:rsidR="000243AF" w:rsidRPr="00DC19F4" w:rsidRDefault="006B39F2">
      <w:pPr>
        <w:spacing w:before="43"/>
        <w:ind w:left="3287" w:right="380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lastRenderedPageBreak/>
        <w:pict w14:anchorId="7C031558">
          <v:group id="_x0000_s1034" style="position:absolute;left:0;text-align:left;margin-left:80.3pt;margin-top:66.35pt;width:480.25pt;height:4.4pt;z-index:-3236;mso-position-horizontal-relative:page;mso-position-vertical-relative:page" coordorigin="1606,1327" coordsize="9605,88">
            <v:shape id="_x0000_s1038" style="position:absolute;left:1621;top:1400;width:9574;height:0" coordorigin="1621,1400" coordsize="9574,0" path="m1621,1400r9574,e" filled="f" strokeweight=".54258mm">
              <v:path arrowok="t"/>
            </v:shape>
            <v:shape id="_x0000_s1037" style="position:absolute;left:1621;top:1386;width:9574;height:0" coordorigin="1621,1386" coordsize="9574,0" path="m1621,1386r9574,e" filled="f" strokeweight="0">
              <v:path arrowok="t"/>
            </v:shape>
            <v:shape id="_x0000_s1036" style="position:absolute;left:1621;top:1343;width:9574;height:0" coordorigin="1621,1343" coordsize="9574,0" path="m1621,1343r9574,e" filled="f" strokeweight=".54256mm">
              <v:path arrowok="t"/>
            </v:shape>
            <v:shape id="_x0000_s1035" style="position:absolute;left:1621;top:1328;width:9574;height:0" coordorigin="1621,1328" coordsize="9574,0" path="m1621,1328r9574,e" filled="f" strokeweight="0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z w:val="22"/>
          <w:szCs w:val="22"/>
        </w:rPr>
        <w:t>N K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EL</w:t>
      </w:r>
    </w:p>
    <w:p w14:paraId="38B123A9" w14:textId="77777777" w:rsidR="000243AF" w:rsidRPr="00DC19F4" w:rsidRDefault="006B39F2">
      <w:pPr>
        <w:spacing w:before="82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9000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Apt.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407                                                                                       </w:t>
      </w:r>
      <w:r w:rsidRPr="00DC19F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816)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876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z w:val="22"/>
          <w:szCs w:val="22"/>
        </w:rPr>
        <w:t>0005</w:t>
      </w:r>
    </w:p>
    <w:p w14:paraId="7EB1E102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64131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DC19F4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hyperlink r:id="rId25">
        <w:r w:rsidRPr="00DC19F4">
          <w:rPr>
            <w:rFonts w:asciiTheme="minorHAnsi" w:hAnsiTheme="minorHAnsi" w:cstheme="minorHAnsi"/>
            <w:sz w:val="22"/>
            <w:szCs w:val="22"/>
          </w:rPr>
          <w:t>K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z w:val="22"/>
            <w:szCs w:val="22"/>
          </w:rPr>
          <w:t>nk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z w:val="22"/>
            <w:szCs w:val="22"/>
          </w:rPr>
          <w:t>l23@hotm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sz w:val="22"/>
            <w:szCs w:val="22"/>
          </w:rPr>
          <w:t>il.</w:t>
        </w:r>
        <w:r w:rsidRPr="00DC19F4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09120909" w14:textId="77777777" w:rsidR="000243AF" w:rsidRPr="00DC19F4" w:rsidRDefault="000243A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3F142C3" w14:textId="77777777" w:rsidR="000243AF" w:rsidRPr="00DC19F4" w:rsidRDefault="006B39F2">
      <w:pPr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z w:val="22"/>
          <w:szCs w:val="22"/>
        </w:rPr>
        <w:t>OB 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299AF7ED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obt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hni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position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skills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biliti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utili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</w:p>
    <w:p w14:paraId="392604B5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</w:p>
    <w:p w14:paraId="028F63C8" w14:textId="77777777" w:rsidR="000243AF" w:rsidRPr="00DC19F4" w:rsidRDefault="000243A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1F3A2D5" w14:textId="77777777" w:rsidR="000243AF" w:rsidRPr="00DC19F4" w:rsidRDefault="006B39F2">
      <w:pPr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N:</w:t>
      </w:r>
    </w:p>
    <w:p w14:paraId="0ABAA18C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Asso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ia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of 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DC19F4">
        <w:rPr>
          <w:rFonts w:asciiTheme="minorHAnsi" w:hAnsiTheme="minorHAnsi" w:cstheme="minorHAnsi"/>
          <w:b/>
          <w:sz w:val="22"/>
          <w:szCs w:val="22"/>
        </w:rPr>
        <w:t>li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ectr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DC19F4">
        <w:rPr>
          <w:rFonts w:asciiTheme="minorHAnsi" w:hAnsiTheme="minorHAnsi" w:cstheme="minorHAnsi"/>
          <w:b/>
          <w:sz w:val="22"/>
          <w:szCs w:val="22"/>
        </w:rPr>
        <w:t>ology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</w:t>
      </w:r>
    </w:p>
    <w:p w14:paraId="34D42C03" w14:textId="77777777" w:rsidR="000243AF" w:rsidRPr="00DC19F4" w:rsidRDefault="006B39F2">
      <w:pPr>
        <w:spacing w:before="3" w:line="260" w:lineRule="exact"/>
        <w:ind w:left="103" w:right="6405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 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3.94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</w:p>
    <w:p w14:paraId="4AA932C0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du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Hono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580CCA69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Honor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mma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hi</w:t>
      </w:r>
    </w:p>
    <w:p w14:paraId="7DBE161A" w14:textId="77777777" w:rsidR="000243AF" w:rsidRPr="00DC19F4" w:rsidRDefault="000243A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062DC3C" w14:textId="77777777" w:rsidR="000243AF" w:rsidRPr="00DC19F4" w:rsidRDefault="006B39F2">
      <w:pPr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LL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:</w:t>
      </w:r>
    </w:p>
    <w:p w14:paraId="6BA795C7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old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ludi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mount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sold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 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”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sold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z w:val="22"/>
          <w:szCs w:val="22"/>
        </w:rPr>
        <w:t>hin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1729E50A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shooting</w:t>
      </w:r>
      <w:r w:rsidRPr="00DC19F4">
        <w:rPr>
          <w:rFonts w:asciiTheme="minorHAnsi" w:hAnsiTheme="minorHAnsi" w:cstheme="minorHAnsi"/>
          <w:spacing w:val="-1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ms</w:t>
      </w:r>
    </w:p>
    <w:p w14:paraId="3D446828" w14:textId="77777777" w:rsidR="000243AF" w:rsidRPr="00DC19F4" w:rsidRDefault="006B39F2">
      <w:pPr>
        <w:tabs>
          <w:tab w:val="left" w:pos="820"/>
        </w:tabs>
        <w:spacing w:before="20" w:line="260" w:lineRule="exact"/>
        <w:ind w:left="822" w:right="54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Using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htop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quipm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multim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illos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s, </w:t>
      </w:r>
      <w:r w:rsidRPr="00DC19F4">
        <w:rPr>
          <w:rFonts w:asciiTheme="minorHAnsi" w:hAnsiTheme="minorHAnsi" w:cstheme="minorHAnsi"/>
          <w:sz w:val="22"/>
          <w:szCs w:val="22"/>
        </w:rPr>
        <w:t>sp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um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045C90DD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Und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oll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)</w:t>
      </w:r>
    </w:p>
    <w:p w14:paraId="6E2E28F4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Abili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shoot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uit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ds</w:t>
      </w:r>
    </w:p>
    <w:p w14:paraId="7BE5FB18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onic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40DEBBA2" w14:textId="77777777" w:rsidR="000243AF" w:rsidRPr="00DC19F4" w:rsidRDefault="006B39F2">
      <w:pPr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Knowl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ndows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95,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98,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ME,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ms,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DC19F4">
        <w:rPr>
          <w:rFonts w:asciiTheme="minorHAnsi" w:hAnsiTheme="minorHAnsi" w:cstheme="minorHAnsi"/>
          <w:sz w:val="22"/>
          <w:szCs w:val="22"/>
        </w:rPr>
        <w:t>oso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</w:p>
    <w:p w14:paraId="3BD10FB1" w14:textId="77777777" w:rsidR="000243AF" w:rsidRPr="00DC19F4" w:rsidRDefault="006B39F2">
      <w:pPr>
        <w:spacing w:line="260" w:lineRule="exact"/>
        <w:ind w:left="822" w:right="905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2000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Outlook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Multi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im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2001,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AD,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bVi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AD,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AVR Ass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mbl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VR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tudio</w:t>
      </w:r>
    </w:p>
    <w:p w14:paraId="5E53CAF9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mb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/ inst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</w:p>
    <w:p w14:paraId="4F9E8BD9" w14:textId="77777777" w:rsidR="000243AF" w:rsidRPr="00DC19F4" w:rsidRDefault="006B39F2">
      <w:pPr>
        <w:tabs>
          <w:tab w:val="left" w:pos="820"/>
        </w:tabs>
        <w:spacing w:before="20" w:line="260" w:lineRule="exact"/>
        <w:ind w:left="822" w:right="76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DC19F4">
        <w:rPr>
          <w:rFonts w:asciiTheme="minorHAnsi" w:hAnsiTheme="minorHAnsi" w:cstheme="minorHAnsi"/>
          <w:sz w:val="22"/>
          <w:szCs w:val="22"/>
        </w:rPr>
        <w:t>mili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ss/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llul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ms,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optic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tions,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</w:p>
    <w:p w14:paraId="1067D20F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solv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issu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mpl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</w:p>
    <w:p w14:paraId="79F25533" w14:textId="77777777" w:rsidR="000243AF" w:rsidRPr="00DC19F4" w:rsidRDefault="000243A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0BB77DE" w14:textId="77777777" w:rsidR="000243AF" w:rsidRPr="00DC19F4" w:rsidRDefault="006B39F2">
      <w:pPr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MP</w:t>
      </w:r>
      <w:r w:rsidRPr="00DC19F4">
        <w:rPr>
          <w:rFonts w:asciiTheme="minorHAnsi" w:hAnsiTheme="minorHAnsi" w:cstheme="minorHAnsi"/>
          <w:b/>
          <w:sz w:val="22"/>
          <w:szCs w:val="22"/>
        </w:rPr>
        <w:t>LO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YM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T:</w:t>
      </w:r>
    </w:p>
    <w:p w14:paraId="12F260AF" w14:textId="77777777" w:rsidR="000243AF" w:rsidRPr="00DC19F4" w:rsidRDefault="006B39F2">
      <w:pPr>
        <w:spacing w:line="260" w:lineRule="exact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Nova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Auto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 xml:space="preserve">e            </w:t>
      </w:r>
      <w:r w:rsidRPr="00DC19F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2001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</w:p>
    <w:p w14:paraId="7773D5AA" w14:textId="77777777" w:rsidR="000243AF" w:rsidRPr="00DC19F4" w:rsidRDefault="006B39F2">
      <w:pPr>
        <w:spacing w:before="4"/>
        <w:ind w:left="10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ive</w:t>
      </w:r>
      <w:r w:rsidRPr="00DC19F4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ic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Assis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</w:p>
    <w:p w14:paraId="31D8CE86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ssion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nic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nosis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dom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stic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 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ks</w:t>
      </w:r>
    </w:p>
    <w:p w14:paraId="6577B695" w14:textId="77777777" w:rsidR="000243AF" w:rsidRPr="00DC19F4" w:rsidRDefault="006B39F2">
      <w:pPr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minor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onic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3CA44C0B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pl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6061AA4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/ Anti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em</w:t>
      </w:r>
    </w:p>
    <w:p w14:paraId="3338B47C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s;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sho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ms</w:t>
      </w:r>
    </w:p>
    <w:p w14:paraId="2170C7A6" w14:textId="77777777" w:rsidR="000243AF" w:rsidRPr="00DC19F4" w:rsidRDefault="006B39F2">
      <w:pPr>
        <w:tabs>
          <w:tab w:val="left" w:pos="820"/>
        </w:tabs>
        <w:spacing w:before="20" w:line="260" w:lineRule="exact"/>
        <w:ind w:left="822" w:right="64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Ensu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iv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inqui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 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son</w:t>
      </w:r>
    </w:p>
    <w:p w14:paraId="7EA7F388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lp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nts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ight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0C36AC82" w14:textId="77777777" w:rsidR="000243AF" w:rsidRPr="00DC19F4" w:rsidRDefault="000243A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884B3B2" w14:textId="77777777" w:rsidR="000243AF" w:rsidRPr="00DC19F4" w:rsidRDefault="006B39F2">
      <w:pPr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Hut                                                  </w:t>
      </w:r>
      <w:r w:rsidRPr="00DC19F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ummit,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MO              </w:t>
      </w:r>
      <w:r w:rsidRPr="00DC19F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une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1</w:t>
      </w:r>
    </w:p>
    <w:p w14:paraId="05EE7D8C" w14:textId="77777777" w:rsidR="000243AF" w:rsidRPr="00DC19F4" w:rsidRDefault="006B39F2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Cook</w:t>
      </w:r>
      <w:r w:rsidRPr="00DC19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/ D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liv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</w:rPr>
        <w:t>y</w:t>
      </w:r>
      <w:r w:rsidRPr="00DC19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iv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</w:p>
    <w:p w14:paraId="29531B15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Took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into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7442C972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ood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7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41370BEE" w14:textId="77777777" w:rsidR="000243AF" w:rsidRPr="00DC19F4" w:rsidRDefault="006B39F2">
      <w:pPr>
        <w:spacing w:line="280" w:lineRule="exact"/>
        <w:ind w:left="462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20" w:right="540" w:bottom="280" w:left="1640" w:header="0" w:footer="515" w:gutter="0"/>
          <w:cols w:space="720"/>
        </w:sect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ood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mpt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7D18A7D" w14:textId="77777777" w:rsidR="000243AF" w:rsidRPr="00DC19F4" w:rsidRDefault="006B39F2">
      <w:pPr>
        <w:spacing w:before="63"/>
        <w:ind w:left="3541" w:right="3424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DC19F4">
        <w:rPr>
          <w:rFonts w:asciiTheme="minorHAnsi" w:hAnsiTheme="minorHAnsi" w:cstheme="minorHAnsi"/>
          <w:b/>
          <w:sz w:val="22"/>
          <w:szCs w:val="22"/>
        </w:rPr>
        <w:t>.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BL</w:t>
      </w:r>
      <w:r w:rsidRPr="00DC19F4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C</w:t>
      </w:r>
    </w:p>
    <w:p w14:paraId="3CBAE63B" w14:textId="77777777" w:rsidR="000243AF" w:rsidRPr="00DC19F4" w:rsidRDefault="006B39F2">
      <w:pPr>
        <w:spacing w:line="220" w:lineRule="exact"/>
        <w:ind w:left="1265" w:right="123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499</w:t>
      </w:r>
      <w:r w:rsidRPr="00DC19F4">
        <w:rPr>
          <w:rFonts w:asciiTheme="minorHAnsi" w:hAnsiTheme="minorHAnsi" w:cstheme="minorHAnsi"/>
          <w:sz w:val="22"/>
          <w:szCs w:val="22"/>
        </w:rPr>
        <w:t>9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lect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•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6411</w:t>
      </w:r>
      <w:r w:rsidRPr="00DC19F4">
        <w:rPr>
          <w:rFonts w:asciiTheme="minorHAnsi" w:hAnsiTheme="minorHAnsi" w:cstheme="minorHAnsi"/>
          <w:sz w:val="22"/>
          <w:szCs w:val="22"/>
        </w:rPr>
        <w:t>6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•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(8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19F4">
        <w:rPr>
          <w:rFonts w:asciiTheme="minorHAnsi" w:hAnsiTheme="minorHAnsi" w:cstheme="minorHAnsi"/>
          <w:sz w:val="22"/>
          <w:szCs w:val="22"/>
        </w:rPr>
        <w:t>)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DC19F4">
        <w:rPr>
          <w:rFonts w:asciiTheme="minorHAnsi" w:hAnsiTheme="minorHAnsi" w:cstheme="minorHAnsi"/>
          <w:sz w:val="22"/>
          <w:szCs w:val="22"/>
        </w:rPr>
        <w:t>4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•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26">
        <w:r w:rsidRPr="00DC19F4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j</w:t>
        </w:r>
        <w:r w:rsidRPr="00DC19F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qp</w:t>
        </w:r>
        <w:r w:rsidRPr="00DC19F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DC19F4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b</w:t>
        </w:r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lic</w:t>
        </w:r>
        <w:r w:rsidRPr="00DC19F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@</w:t>
        </w:r>
        <w:r w:rsidRPr="00DC19F4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e</w:t>
        </w:r>
        <w:r w:rsidRPr="00DC19F4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ail</w:t>
        </w:r>
        <w:r w:rsidRPr="00DC19F4">
          <w:rPr>
            <w:rFonts w:asciiTheme="minorHAnsi" w:hAnsiTheme="minorHAnsi" w:cstheme="minorHAnsi"/>
            <w:spacing w:val="3"/>
            <w:w w:val="99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DC19F4">
          <w:rPr>
            <w:rFonts w:asciiTheme="minorHAnsi" w:hAnsiTheme="minorHAnsi" w:cstheme="minorHAnsi"/>
            <w:w w:val="99"/>
            <w:sz w:val="22"/>
            <w:szCs w:val="22"/>
          </w:rPr>
          <w:t>et</w:t>
        </w:r>
      </w:hyperlink>
    </w:p>
    <w:p w14:paraId="691F32F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F3C74F" w14:textId="77777777" w:rsidR="000243AF" w:rsidRPr="00DC19F4" w:rsidRDefault="000243A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F3212C4" w14:textId="77777777" w:rsidR="000243AF" w:rsidRPr="00DC19F4" w:rsidRDefault="006B39F2">
      <w:pPr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b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VE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</w:p>
    <w:p w14:paraId="1F06C6CA" w14:textId="77777777" w:rsidR="000243AF" w:rsidRPr="00DC19F4" w:rsidRDefault="006B39F2">
      <w:pPr>
        <w:ind w:left="160" w:right="88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eer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as </w:t>
      </w:r>
      <w:r w:rsidRPr="00DC19F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 xml:space="preserve">k 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 xml:space="preserve">h 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 xml:space="preserve">ected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cial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 xml:space="preserve">ices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 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izi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aca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en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ill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62050833" w14:textId="77777777" w:rsidR="000243AF" w:rsidRPr="00DC19F4" w:rsidRDefault="000243A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6187E0A" w14:textId="77777777" w:rsidR="000243AF" w:rsidRPr="00DC19F4" w:rsidRDefault="006B39F2">
      <w:pPr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DUC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</w:p>
    <w:p w14:paraId="24A84CF5" w14:textId="77777777" w:rsidR="000243AF" w:rsidRPr="00DC19F4" w:rsidRDefault="006B39F2">
      <w:pPr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DeV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DC19F4">
        <w:rPr>
          <w:rFonts w:asciiTheme="minorHAnsi" w:hAnsiTheme="minorHAnsi" w:cstheme="minorHAnsi"/>
          <w:sz w:val="22"/>
          <w:szCs w:val="22"/>
        </w:rPr>
        <w:t>as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</w:p>
    <w:p w14:paraId="679D0847" w14:textId="77777777" w:rsidR="000243AF" w:rsidRPr="00DC19F4" w:rsidRDefault="006B39F2">
      <w:pPr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Scie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DC19F4">
        <w:rPr>
          <w:rFonts w:asciiTheme="minorHAnsi" w:hAnsiTheme="minorHAnsi" w:cstheme="minorHAnsi"/>
          <w:sz w:val="22"/>
          <w:szCs w:val="22"/>
        </w:rPr>
        <w:t>icati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 xml:space="preserve">t     </w:t>
      </w:r>
      <w:r w:rsidRPr="00DC19F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2006</w:t>
      </w:r>
    </w:p>
    <w:p w14:paraId="0E536B41" w14:textId="77777777" w:rsidR="000243AF" w:rsidRPr="00DC19F4" w:rsidRDefault="000243A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1465FD3" w14:textId="77777777" w:rsidR="000243AF" w:rsidRPr="00DC19F4" w:rsidRDefault="006B39F2">
      <w:pPr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–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</w:p>
    <w:p w14:paraId="73D6F8DE" w14:textId="77777777" w:rsidR="000243AF" w:rsidRPr="00DC19F4" w:rsidRDefault="006B39F2">
      <w:pPr>
        <w:spacing w:line="22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ciate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cc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DC19F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2004</w:t>
      </w:r>
    </w:p>
    <w:p w14:paraId="191646F9" w14:textId="77777777" w:rsidR="000243AF" w:rsidRPr="00DC19F4" w:rsidRDefault="000243A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6AD8EB6" w14:textId="77777777" w:rsidR="000243AF" w:rsidRPr="00DC19F4" w:rsidRDefault="006B39F2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TEC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2"/>
        <w:gridCol w:w="2386"/>
        <w:gridCol w:w="2589"/>
        <w:gridCol w:w="2170"/>
      </w:tblGrid>
      <w:tr w:rsidR="000243AF" w:rsidRPr="00DC19F4" w14:paraId="24704F57" w14:textId="77777777">
        <w:trPr>
          <w:trHeight w:hRule="exact"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4B487DD6" w14:textId="77777777" w:rsidR="000243AF" w:rsidRPr="00DC19F4" w:rsidRDefault="006B39F2">
            <w:pPr>
              <w:spacing w:before="7"/>
              <w:ind w:left="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Ne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color="000000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k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37104A8B" w14:textId="77777777" w:rsidR="000243AF" w:rsidRPr="00DC19F4" w:rsidRDefault="006B39F2">
            <w:pPr>
              <w:spacing w:before="7"/>
              <w:ind w:left="55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y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color="000000"/>
              </w:rPr>
              <w:t>e</w:t>
            </w:r>
            <w:r w:rsidRPr="00DC19F4">
              <w:rPr>
                <w:rFonts w:asciiTheme="minorHAnsi" w:hAnsiTheme="minorHAnsi" w:cstheme="minorHAnsi"/>
                <w:b/>
                <w:spacing w:val="-3"/>
                <w:sz w:val="22"/>
                <w:szCs w:val="22"/>
                <w:u w:color="000000"/>
              </w:rPr>
              <w:t>ms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07087B22" w14:textId="77777777" w:rsidR="000243AF" w:rsidRPr="00DC19F4" w:rsidRDefault="006B39F2">
            <w:pPr>
              <w:spacing w:before="7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S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oft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re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6B688983" w14:textId="77777777" w:rsidR="000243AF" w:rsidRPr="00DC19F4" w:rsidRDefault="006B39F2">
            <w:pPr>
              <w:spacing w:before="7"/>
              <w:ind w:left="61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Ha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rd</w:t>
            </w:r>
            <w:r w:rsidRPr="00DC19F4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color="000000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a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re</w:t>
            </w:r>
          </w:p>
        </w:tc>
      </w:tr>
      <w:tr w:rsidR="000243AF" w:rsidRPr="00DC19F4" w14:paraId="161C13F7" w14:textId="77777777">
        <w:trPr>
          <w:trHeight w:hRule="exact" w:val="228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03A0940D" w14:textId="77777777" w:rsidR="000243AF" w:rsidRPr="00DC19F4" w:rsidRDefault="006B39F2">
            <w:pPr>
              <w:spacing w:line="200" w:lineRule="exact"/>
              <w:ind w:left="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425C6939" w14:textId="77777777" w:rsidR="000243AF" w:rsidRPr="00DC19F4" w:rsidRDefault="006B39F2">
            <w:pPr>
              <w:spacing w:line="200" w:lineRule="exact"/>
              <w:ind w:left="55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2003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6E3D99E1" w14:textId="77777777" w:rsidR="000243AF" w:rsidRPr="00DC19F4" w:rsidRDefault="006B39F2">
            <w:pPr>
              <w:spacing w:line="200" w:lineRule="exact"/>
              <w:ind w:left="6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4C453556" w14:textId="77777777" w:rsidR="000243AF" w:rsidRPr="00DC19F4" w:rsidRDefault="006B39F2">
            <w:pPr>
              <w:spacing w:line="200" w:lineRule="exact"/>
              <w:ind w:left="61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7FC7EB20" w14:textId="77777777">
        <w:trPr>
          <w:trHeight w:hRule="exact" w:val="23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4E369789" w14:textId="77777777" w:rsidR="000243AF" w:rsidRPr="00DC19F4" w:rsidRDefault="006B39F2">
            <w:pPr>
              <w:spacing w:line="200" w:lineRule="exact"/>
              <w:ind w:left="4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1F605470" w14:textId="77777777" w:rsidR="000243AF" w:rsidRPr="00DC19F4" w:rsidRDefault="006B39F2">
            <w:pPr>
              <w:spacing w:line="200" w:lineRule="exact"/>
              <w:ind w:left="55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4D941538" w14:textId="77777777" w:rsidR="000243AF" w:rsidRPr="00DC19F4" w:rsidRDefault="006B39F2">
            <w:pPr>
              <w:spacing w:line="200" w:lineRule="exact"/>
              <w:ind w:left="62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eek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44FED897" w14:textId="77777777" w:rsidR="000243AF" w:rsidRPr="00DC19F4" w:rsidRDefault="006B39F2">
            <w:pPr>
              <w:spacing w:line="200" w:lineRule="exact"/>
              <w:ind w:left="61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0243AF" w:rsidRPr="00DC19F4" w14:paraId="19A24673" w14:textId="77777777">
        <w:trPr>
          <w:trHeight w:hRule="exact" w:val="23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33941566" w14:textId="77777777" w:rsidR="000243AF" w:rsidRPr="00DC19F4" w:rsidRDefault="006B39F2">
            <w:pPr>
              <w:spacing w:line="200" w:lineRule="exact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5305BDC0" w14:textId="77777777" w:rsidR="000243AF" w:rsidRPr="00DC19F4" w:rsidRDefault="006B39F2">
            <w:pPr>
              <w:spacing w:line="200" w:lineRule="exact"/>
              <w:ind w:left="55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1E4D4478" w14:textId="77777777" w:rsidR="000243AF" w:rsidRPr="00DC19F4" w:rsidRDefault="006B39F2">
            <w:pPr>
              <w:spacing w:line="200" w:lineRule="exact"/>
              <w:ind w:left="626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154881A5" w14:textId="77777777" w:rsidR="000243AF" w:rsidRPr="00DC19F4" w:rsidRDefault="006B39F2">
            <w:pPr>
              <w:spacing w:line="200" w:lineRule="exact"/>
              <w:ind w:left="61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ap</w:t>
            </w:r>
          </w:p>
        </w:tc>
      </w:tr>
      <w:tr w:rsidR="000243AF" w:rsidRPr="00DC19F4" w14:paraId="0B88D023" w14:textId="77777777">
        <w:trPr>
          <w:trHeight w:hRule="exact" w:val="23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01756367" w14:textId="77777777" w:rsidR="000243AF" w:rsidRPr="00DC19F4" w:rsidRDefault="006B39F2">
            <w:pPr>
              <w:spacing w:line="200" w:lineRule="exact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2P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0F730DAF" w14:textId="77777777" w:rsidR="000243AF" w:rsidRPr="00DC19F4" w:rsidRDefault="006B39F2">
            <w:pPr>
              <w:spacing w:line="200" w:lineRule="exact"/>
              <w:ind w:left="55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4BE0ACF2" w14:textId="77777777" w:rsidR="000243AF" w:rsidRPr="00DC19F4" w:rsidRDefault="006B39F2">
            <w:pPr>
              <w:spacing w:line="200" w:lineRule="exact"/>
              <w:ind w:left="62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05579200" w14:textId="77777777" w:rsidR="000243AF" w:rsidRPr="00DC19F4" w:rsidRDefault="006B39F2">
            <w:pPr>
              <w:spacing w:line="200" w:lineRule="exact"/>
              <w:ind w:left="6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talls</w:t>
            </w:r>
          </w:p>
        </w:tc>
      </w:tr>
      <w:tr w:rsidR="000243AF" w:rsidRPr="00DC19F4" w14:paraId="247C0AA8" w14:textId="77777777">
        <w:trPr>
          <w:trHeight w:hRule="exact" w:val="229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1AA582CB" w14:textId="77777777" w:rsidR="000243AF" w:rsidRPr="00DC19F4" w:rsidRDefault="006B39F2">
            <w:pPr>
              <w:spacing w:line="200" w:lineRule="exact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5A976270" w14:textId="77777777" w:rsidR="000243AF" w:rsidRPr="00DC19F4" w:rsidRDefault="006B39F2">
            <w:pPr>
              <w:spacing w:line="200" w:lineRule="exact"/>
              <w:ind w:left="54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7CA84178" w14:textId="77777777" w:rsidR="000243AF" w:rsidRPr="00DC19F4" w:rsidRDefault="006B39F2">
            <w:pPr>
              <w:spacing w:line="200" w:lineRule="exact"/>
              <w:ind w:left="62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Sa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5DE4902E" w14:textId="77777777" w:rsidR="000243AF" w:rsidRPr="00DC19F4" w:rsidRDefault="006B39F2">
            <w:pPr>
              <w:spacing w:line="200" w:lineRule="exact"/>
              <w:ind w:left="6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ices</w:t>
            </w:r>
          </w:p>
        </w:tc>
      </w:tr>
      <w:tr w:rsidR="000243AF" w:rsidRPr="00DC19F4" w14:paraId="3AF56268" w14:textId="77777777">
        <w:trPr>
          <w:trHeight w:hRule="exact" w:val="229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45B18F9F" w14:textId="77777777" w:rsidR="000243AF" w:rsidRPr="00DC19F4" w:rsidRDefault="006B39F2">
            <w:pPr>
              <w:spacing w:line="200" w:lineRule="exact"/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47DF9044" w14:textId="77777777" w:rsidR="000243AF" w:rsidRPr="00DC19F4" w:rsidRDefault="006B39F2">
            <w:pPr>
              <w:spacing w:line="200" w:lineRule="exact"/>
              <w:ind w:left="54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98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66AE61CF" w14:textId="77777777" w:rsidR="000243AF" w:rsidRPr="00DC19F4" w:rsidRDefault="006B39F2">
            <w:pPr>
              <w:spacing w:line="200" w:lineRule="exact"/>
              <w:ind w:left="62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4AEB2B9F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D9F055A" w14:textId="77777777">
        <w:trPr>
          <w:trHeight w:hRule="exact" w:val="23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72CCFBFB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3CEBC1F9" w14:textId="77777777" w:rsidR="000243AF" w:rsidRPr="00DC19F4" w:rsidRDefault="006B39F2">
            <w:pPr>
              <w:spacing w:line="20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2000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3B7D359D" w14:textId="77777777" w:rsidR="000243AF" w:rsidRPr="00DC19F4" w:rsidRDefault="006B39F2">
            <w:pPr>
              <w:spacing w:line="20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ice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4D7E9EC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3C410DE" w14:textId="77777777">
        <w:trPr>
          <w:trHeight w:hRule="exact" w:val="315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289D103C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t/Se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14:paraId="2C848CAA" w14:textId="77777777" w:rsidR="000243AF" w:rsidRPr="00DC19F4" w:rsidRDefault="006B39F2">
            <w:pPr>
              <w:spacing w:line="20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DOS</w:t>
            </w:r>
          </w:p>
        </w:tc>
        <w:tc>
          <w:tcPr>
            <w:tcW w:w="2589" w:type="dxa"/>
            <w:tcBorders>
              <w:top w:val="nil"/>
              <w:left w:val="nil"/>
              <w:bottom w:val="nil"/>
              <w:right w:val="nil"/>
            </w:tcBorders>
          </w:tcPr>
          <w:p w14:paraId="74151871" w14:textId="77777777" w:rsidR="000243AF" w:rsidRPr="00DC19F4" w:rsidRDefault="006B39F2">
            <w:pPr>
              <w:spacing w:line="200" w:lineRule="exact"/>
              <w:ind w:left="623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</w:tcPr>
          <w:p w14:paraId="68579A37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C7C2CF" w14:textId="77777777" w:rsidR="000243AF" w:rsidRPr="00DC19F4" w:rsidRDefault="000243A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1320" w:bottom="280" w:left="1280" w:header="0" w:footer="515" w:gutter="0"/>
          <w:cols w:space="720"/>
        </w:sectPr>
      </w:pPr>
    </w:p>
    <w:p w14:paraId="71892E7A" w14:textId="77777777" w:rsidR="000243AF" w:rsidRPr="00DC19F4" w:rsidRDefault="006B39F2">
      <w:pPr>
        <w:spacing w:before="32"/>
        <w:ind w:left="160" w:right="-53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DC19F4">
        <w:rPr>
          <w:rFonts w:asciiTheme="minorHAnsi" w:hAnsiTheme="minorHAnsi" w:cstheme="minorHAnsi"/>
          <w:b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DC19F4">
        <w:rPr>
          <w:rFonts w:asciiTheme="minorHAnsi" w:hAnsiTheme="minorHAnsi" w:cstheme="minorHAnsi"/>
          <w:b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</w:p>
    <w:p w14:paraId="36C8EFC3" w14:textId="77777777" w:rsidR="000243AF" w:rsidRPr="00DC19F4" w:rsidRDefault="006B39F2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br w:type="column"/>
      </w:r>
    </w:p>
    <w:p w14:paraId="55A2E5FA" w14:textId="77777777" w:rsidR="000243AF" w:rsidRPr="00DC19F4" w:rsidRDefault="006B39F2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20" w:bottom="280" w:left="1280" w:header="720" w:footer="720" w:gutter="0"/>
          <w:cols w:num="2" w:space="720" w:equalWidth="0">
            <w:col w:w="2941" w:space="533"/>
            <w:col w:w="6166"/>
          </w:cols>
        </w:sect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pu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hnic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rt</w:t>
      </w:r>
    </w:p>
    <w:p w14:paraId="655D955D" w14:textId="77777777" w:rsidR="000243AF" w:rsidRPr="00DC19F4" w:rsidRDefault="006B39F2">
      <w:pPr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1D56D6DE">
          <v:group id="_x0000_s1032" style="position:absolute;left:0;text-align:left;margin-left:56.25pt;margin-top:83pt;width:513pt;height:0;z-index:-3235;mso-position-horizontal-relative:page;mso-position-vertical-relative:page" coordorigin="1125,1660" coordsize="10260,0">
            <v:shape id="_x0000_s1033" style="position:absolute;left:1125;top:1660;width:10260;height:0" coordorigin="1125,1660" coordsize="10260,0" path="m1125,1660r10260,e" filled="f" strokeweight="1.5pt">
              <v:path arrowok="t"/>
            </v:shape>
            <w10:wrap anchorx="page" anchory="page"/>
          </v:group>
        </w:pic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tall,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5238000E" w14:textId="77777777" w:rsidR="000243AF" w:rsidRPr="00DC19F4" w:rsidRDefault="006B39F2">
      <w:pPr>
        <w:tabs>
          <w:tab w:val="left" w:pos="860"/>
        </w:tabs>
        <w:spacing w:before="16" w:line="220" w:lineRule="exact"/>
        <w:ind w:left="880" w:right="87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ecialized</w:t>
      </w:r>
      <w:r w:rsidRPr="00DC19F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ical</w:t>
      </w:r>
      <w:r w:rsidRPr="00DC19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DOS,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g.</w:t>
      </w:r>
    </w:p>
    <w:p w14:paraId="4966E8CF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BFE313B" w14:textId="77777777" w:rsidR="000243AF" w:rsidRPr="00DC19F4" w:rsidRDefault="006B39F2">
      <w:pPr>
        <w:tabs>
          <w:tab w:val="left" w:pos="860"/>
        </w:tabs>
        <w:spacing w:before="16" w:line="220" w:lineRule="exact"/>
        <w:ind w:left="880" w:right="88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Dete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e,</w:t>
      </w:r>
      <w:r w:rsidRPr="00DC19F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iliti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C19F4">
        <w:rPr>
          <w:rFonts w:asciiTheme="minorHAnsi" w:hAnsiTheme="minorHAnsi" w:cstheme="minorHAnsi"/>
          <w:sz w:val="22"/>
          <w:szCs w:val="22"/>
        </w:rPr>
        <w:t>ted</w:t>
      </w:r>
      <w:r w:rsidRPr="00DC19F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cts 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1B36AB8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tal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tec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4B11D6DB" w14:textId="77777777" w:rsidR="000243AF" w:rsidRPr="00DC19F4" w:rsidRDefault="006B39F2">
      <w:pPr>
        <w:tabs>
          <w:tab w:val="left" w:pos="860"/>
        </w:tabs>
        <w:spacing w:before="18" w:line="220" w:lineRule="exact"/>
        <w:ind w:left="880" w:right="87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ali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 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 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hAnsiTheme="minorHAnsi" w:cstheme="minorHAnsi"/>
          <w:sz w:val="22"/>
          <w:szCs w:val="22"/>
        </w:rPr>
        <w:t>elea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 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DC19F4">
        <w:rPr>
          <w:rFonts w:asciiTheme="minorHAnsi" w:hAnsiTheme="minorHAnsi" w:cstheme="minorHAnsi"/>
          <w:sz w:val="22"/>
          <w:szCs w:val="22"/>
        </w:rPr>
        <w:t>ect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rror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ed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066C6A60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8399E0D" w14:textId="77777777" w:rsidR="000243AF" w:rsidRPr="00DC19F4" w:rsidRDefault="006B39F2">
      <w:pPr>
        <w:ind w:left="3782" w:right="3745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Acc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ing</w:t>
      </w:r>
      <w:r w:rsidRPr="00DC19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z w:val="22"/>
          <w:szCs w:val="22"/>
        </w:rPr>
        <w:t>&amp;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in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nci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l</w:t>
      </w:r>
    </w:p>
    <w:p w14:paraId="2570FC8A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7A950D3A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tiate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dor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vor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ice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432954C5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tal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3A5D638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DC19F4">
        <w:rPr>
          <w:rFonts w:asciiTheme="minorHAnsi" w:hAnsiTheme="minorHAnsi" w:cstheme="minorHAnsi"/>
          <w:sz w:val="22"/>
          <w:szCs w:val="22"/>
        </w:rPr>
        <w:t>al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C17F537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ack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er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etailed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E2714C6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ized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DC19F4">
        <w:rPr>
          <w:rFonts w:asciiTheme="minorHAnsi" w:hAnsiTheme="minorHAnsi" w:cstheme="minorHAnsi"/>
          <w:sz w:val="22"/>
          <w:szCs w:val="22"/>
        </w:rPr>
        <w:t>eet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2C54C8F2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es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cile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ces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eale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4BADBDA9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351DCC0" w14:textId="77777777" w:rsidR="000243AF" w:rsidRPr="00DC19F4" w:rsidRDefault="006B39F2">
      <w:pPr>
        <w:ind w:left="4047" w:right="4009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Cu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Ser</w:t>
      </w:r>
      <w:r w:rsidRPr="00DC19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</w:t>
      </w:r>
      <w:r w:rsidRPr="00DC19F4">
        <w:rPr>
          <w:rFonts w:asciiTheme="minorHAnsi" w:hAnsiTheme="minorHAnsi" w:cstheme="minorHAnsi"/>
          <w:b/>
          <w:w w:val="99"/>
          <w:sz w:val="22"/>
          <w:szCs w:val="22"/>
        </w:rPr>
        <w:t>ice</w:t>
      </w:r>
    </w:p>
    <w:p w14:paraId="568EA237" w14:textId="77777777" w:rsidR="000243AF" w:rsidRPr="00DC19F4" w:rsidRDefault="006B39F2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 </w:t>
      </w:r>
      <w:r w:rsidRPr="00DC19F4">
        <w:rPr>
          <w:rFonts w:asciiTheme="minorHAnsi" w:eastAsia="Century Gothic" w:hAnsiTheme="minorHAnsi" w:cstheme="minorHAnsi"/>
          <w:spacing w:val="20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ze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DC19F4">
        <w:rPr>
          <w:rFonts w:asciiTheme="minorHAnsi" w:hAnsiTheme="minorHAnsi" w:cstheme="minorHAnsi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DC19F4">
        <w:rPr>
          <w:rFonts w:asciiTheme="minorHAnsi" w:hAnsiTheme="minorHAnsi" w:cstheme="minorHAnsi"/>
          <w:sz w:val="22"/>
          <w:szCs w:val="22"/>
        </w:rPr>
        <w:t>;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ize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eir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e.</w:t>
      </w:r>
    </w:p>
    <w:p w14:paraId="38F20A79" w14:textId="77777777" w:rsidR="000243AF" w:rsidRPr="00DC19F4" w:rsidRDefault="006B39F2">
      <w:pPr>
        <w:tabs>
          <w:tab w:val="left" w:pos="860"/>
        </w:tabs>
        <w:spacing w:before="16" w:line="220" w:lineRule="exact"/>
        <w:ind w:left="880" w:right="82" w:hanging="36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e/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DC19F4">
        <w:rPr>
          <w:rFonts w:asciiTheme="minorHAnsi" w:hAnsiTheme="minorHAnsi" w:cstheme="minorHAnsi"/>
          <w:sz w:val="22"/>
          <w:szCs w:val="22"/>
        </w:rPr>
        <w:t>ic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ial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ate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tax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ati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e;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elp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clie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ize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z w:val="22"/>
          <w:szCs w:val="22"/>
        </w:rPr>
        <w:t>cts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eir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DC19F4">
        <w:rPr>
          <w:rFonts w:asciiTheme="minorHAnsi" w:hAnsiTheme="minorHAnsi" w:cstheme="minorHAnsi"/>
          <w:sz w:val="22"/>
          <w:szCs w:val="22"/>
        </w:rPr>
        <w:t>ter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.</w:t>
      </w:r>
    </w:p>
    <w:p w14:paraId="38888C6A" w14:textId="77777777" w:rsidR="000243AF" w:rsidRPr="00DC19F4" w:rsidRDefault="000243A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576"/>
        <w:gridCol w:w="1743"/>
      </w:tblGrid>
      <w:tr w:rsidR="000243AF" w:rsidRPr="00DC19F4" w14:paraId="4E1B018B" w14:textId="77777777">
        <w:trPr>
          <w:trHeight w:hRule="exact" w:val="33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97F8AC8" w14:textId="77777777" w:rsidR="000243AF" w:rsidRPr="00DC19F4" w:rsidRDefault="006B39F2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b/>
                <w:sz w:val="22"/>
                <w:szCs w:val="22"/>
              </w:rPr>
              <w:t>IS</w:t>
            </w:r>
            <w:r w:rsidRPr="00DC19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C1769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31A81CCC" w14:textId="77777777">
        <w:trPr>
          <w:trHeight w:hRule="exact" w:val="231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D1708A2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77B33891" w14:textId="77777777" w:rsidR="000243AF" w:rsidRPr="00DC19F4" w:rsidRDefault="006B39F2">
            <w:pPr>
              <w:spacing w:line="200" w:lineRule="exact"/>
              <w:ind w:left="8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illi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Oil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318E0D7C" w14:textId="77777777" w:rsidR="000243AF" w:rsidRPr="00DC19F4" w:rsidRDefault="006B39F2">
            <w:pPr>
              <w:spacing w:line="200" w:lineRule="exact"/>
              <w:ind w:left="54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200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0243AF" w:rsidRPr="00DC19F4" w14:paraId="338CB169" w14:textId="77777777">
        <w:trPr>
          <w:trHeight w:hRule="exact" w:val="23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9659448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ppor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68F63D49" w14:textId="77777777" w:rsidR="000243AF" w:rsidRPr="00DC19F4" w:rsidRDefault="006B39F2">
            <w:pPr>
              <w:spacing w:line="200" w:lineRule="exact"/>
              <w:ind w:left="8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Ch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al,</w:t>
            </w:r>
            <w:r w:rsidRPr="00DC19F4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4999FD06" w14:textId="77777777" w:rsidR="000243AF" w:rsidRPr="00DC19F4" w:rsidRDefault="006B39F2">
            <w:pPr>
              <w:spacing w:line="200" w:lineRule="exact"/>
              <w:ind w:left="54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1999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03</w:t>
            </w:r>
          </w:p>
        </w:tc>
      </w:tr>
      <w:tr w:rsidR="000243AF" w:rsidRPr="00DC19F4" w14:paraId="4FA9881B" w14:textId="77777777">
        <w:trPr>
          <w:trHeight w:hRule="exact" w:val="31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7EE801" w14:textId="77777777" w:rsidR="000243AF" w:rsidRPr="00DC19F4" w:rsidRDefault="006B39F2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lastRenderedPageBreak/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cc</w:t>
            </w:r>
            <w:r w:rsidRPr="00DC19F4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un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DC19F4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oord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1A97468E" w14:textId="77777777" w:rsidR="000243AF" w:rsidRPr="00DC19F4" w:rsidRDefault="006B39F2">
            <w:pPr>
              <w:spacing w:line="200" w:lineRule="exact"/>
              <w:ind w:left="8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ier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us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C19F4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a,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387A8769" w14:textId="77777777" w:rsidR="000243AF" w:rsidRPr="00DC19F4" w:rsidRDefault="006B39F2">
            <w:pPr>
              <w:spacing w:line="20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199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998</w:t>
            </w:r>
          </w:p>
        </w:tc>
      </w:tr>
    </w:tbl>
    <w:p w14:paraId="35D76028" w14:textId="77777777" w:rsidR="000243AF" w:rsidRPr="00DC19F4" w:rsidRDefault="000243AF">
      <w:pPr>
        <w:rPr>
          <w:rFonts w:asciiTheme="minorHAnsi" w:hAnsiTheme="minorHAnsi" w:cstheme="minorHAnsi"/>
          <w:sz w:val="22"/>
          <w:szCs w:val="22"/>
        </w:rPr>
        <w:sectPr w:rsidR="000243AF" w:rsidRPr="00DC19F4">
          <w:type w:val="continuous"/>
          <w:pgSz w:w="12240" w:h="15840"/>
          <w:pgMar w:top="1480" w:right="1320" w:bottom="280" w:left="1280" w:header="720" w:footer="720" w:gutter="0"/>
          <w:cols w:space="720"/>
        </w:sectPr>
      </w:pPr>
    </w:p>
    <w:p w14:paraId="2290AB09" w14:textId="77777777" w:rsidR="000243AF" w:rsidRPr="00DC19F4" w:rsidRDefault="006B39F2">
      <w:pPr>
        <w:spacing w:before="64"/>
        <w:ind w:left="3610" w:right="36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lastRenderedPageBreak/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ha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b/>
          <w:w w:val="99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w w:val="99"/>
          <w:sz w:val="22"/>
          <w:szCs w:val="22"/>
        </w:rPr>
        <w:t>nald</w:t>
      </w:r>
    </w:p>
    <w:p w14:paraId="22FE3D35" w14:textId="77777777" w:rsidR="000243AF" w:rsidRPr="00DC19F4" w:rsidRDefault="006B39F2">
      <w:pPr>
        <w:spacing w:before="1"/>
        <w:ind w:left="3051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51230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 119</w:t>
      </w:r>
      <w:r w:rsidRPr="00DC19F4">
        <w:rPr>
          <w:rFonts w:asciiTheme="minorHAnsi" w:eastAsia="Garamond" w:hAnsiTheme="minorHAnsi" w:cstheme="minorHAnsi"/>
          <w:position w:val="5"/>
          <w:sz w:val="22"/>
          <w:szCs w:val="22"/>
        </w:rPr>
        <w:t>th</w:t>
      </w:r>
      <w:r w:rsidRPr="00DC19F4">
        <w:rPr>
          <w:rFonts w:asciiTheme="minorHAnsi" w:eastAsia="Garamond" w:hAnsiTheme="minorHAnsi" w:cstheme="minorHAnsi"/>
          <w:spacing w:val="20"/>
          <w:position w:val="5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DC19F4">
        <w:rPr>
          <w:rFonts w:asciiTheme="minorHAnsi" w:eastAsia="Garamond" w:hAnsiTheme="minorHAnsi" w:cstheme="minorHAnsi"/>
          <w:sz w:val="22"/>
          <w:szCs w:val="22"/>
        </w:rPr>
        <w:t>t, K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z w:val="22"/>
          <w:szCs w:val="22"/>
        </w:rPr>
        <w:t>O 64131</w:t>
      </w:r>
    </w:p>
    <w:p w14:paraId="0E7ED1EE" w14:textId="77777777" w:rsidR="000243AF" w:rsidRPr="00DC19F4" w:rsidRDefault="006B39F2">
      <w:pPr>
        <w:spacing w:line="240" w:lineRule="exact"/>
        <w:ind w:left="3297" w:right="334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Home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(816)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9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00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9213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ll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(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816) 59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0-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5555</w:t>
      </w:r>
    </w:p>
    <w:p w14:paraId="3248495D" w14:textId="77777777" w:rsidR="000243AF" w:rsidRPr="00DC19F4" w:rsidRDefault="006B39F2">
      <w:pPr>
        <w:spacing w:line="240" w:lineRule="exact"/>
        <w:ind w:left="3678" w:right="3735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27">
        <w:r w:rsidRPr="00DC19F4">
          <w:rPr>
            <w:rFonts w:asciiTheme="minorHAnsi" w:eastAsia="Garamond" w:hAnsiTheme="minorHAnsi" w:cstheme="minorHAnsi"/>
            <w:spacing w:val="1"/>
            <w:position w:val="1"/>
            <w:sz w:val="22"/>
            <w:szCs w:val="22"/>
          </w:rPr>
          <w:t>M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i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c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h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ae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l_</w:t>
        </w:r>
        <w:r w:rsidRPr="00DC19F4">
          <w:rPr>
            <w:rFonts w:asciiTheme="minorHAnsi" w:eastAsia="Garamond" w:hAnsiTheme="minorHAnsi" w:cstheme="minorHAnsi"/>
            <w:spacing w:val="1"/>
            <w:position w:val="1"/>
            <w:sz w:val="22"/>
            <w:szCs w:val="22"/>
          </w:rPr>
          <w:t>M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c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D</w:t>
        </w:r>
        <w:r w:rsidRPr="00DC19F4">
          <w:rPr>
            <w:rFonts w:asciiTheme="minorHAnsi" w:eastAsia="Garamond" w:hAnsiTheme="minorHAnsi" w:cstheme="minorHAnsi"/>
            <w:spacing w:val="-2"/>
            <w:position w:val="1"/>
            <w:sz w:val="22"/>
            <w:szCs w:val="22"/>
          </w:rPr>
          <w:t>o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n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a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ld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@ya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ho</w:t>
        </w:r>
        <w:r w:rsidRPr="00DC19F4">
          <w:rPr>
            <w:rFonts w:asciiTheme="minorHAnsi" w:eastAsia="Garamond" w:hAnsiTheme="minorHAnsi" w:cstheme="minorHAnsi"/>
            <w:spacing w:val="-2"/>
            <w:position w:val="1"/>
            <w:sz w:val="22"/>
            <w:szCs w:val="22"/>
          </w:rPr>
          <w:t>o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.</w:t>
        </w:r>
        <w:r w:rsidRPr="00DC19F4">
          <w:rPr>
            <w:rFonts w:asciiTheme="minorHAnsi" w:eastAsia="Garamond" w:hAnsiTheme="minorHAnsi" w:cstheme="minorHAnsi"/>
            <w:spacing w:val="-1"/>
            <w:position w:val="1"/>
            <w:sz w:val="22"/>
            <w:szCs w:val="22"/>
          </w:rPr>
          <w:t>c</w:t>
        </w:r>
        <w:r w:rsidRPr="00DC19F4">
          <w:rPr>
            <w:rFonts w:asciiTheme="minorHAnsi" w:eastAsia="Garamond" w:hAnsiTheme="minorHAnsi" w:cstheme="minorHAnsi"/>
            <w:position w:val="1"/>
            <w:sz w:val="22"/>
            <w:szCs w:val="22"/>
          </w:rPr>
          <w:t>om</w:t>
        </w:r>
      </w:hyperlink>
    </w:p>
    <w:p w14:paraId="1A334D94" w14:textId="77777777" w:rsidR="000243AF" w:rsidRPr="00DC19F4" w:rsidRDefault="000243A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D33E39C" w14:textId="77777777" w:rsidR="000243AF" w:rsidRPr="00DC19F4" w:rsidRDefault="006B39F2">
      <w:pPr>
        <w:spacing w:line="240" w:lineRule="exact"/>
        <w:ind w:left="2976" w:right="426" w:hanging="2875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ploy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DC19F4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bjec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ive       </w:t>
      </w:r>
      <w:r w:rsidRPr="00DC19F4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nt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l po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tion in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the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tion 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nt utili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ing n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king, t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oubl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ho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ting,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l thinking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kil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AAF9E08" w14:textId="77777777" w:rsidR="000243AF" w:rsidRPr="00DC19F4" w:rsidRDefault="000243A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E4E61E4" w14:textId="77777777" w:rsidR="000243AF" w:rsidRPr="00DC19F4" w:rsidRDefault="006B39F2">
      <w:pPr>
        <w:ind w:left="3252" w:right="725" w:hanging="3151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z w:val="22"/>
          <w:szCs w:val="22"/>
        </w:rPr>
        <w:t>Su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Qualifica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ons </w:t>
      </w:r>
      <w:r w:rsidRPr="00DC19F4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9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du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tion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 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ommuni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>ns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>m a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 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hnologi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 univ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ity</w:t>
      </w:r>
    </w:p>
    <w:p w14:paraId="700E1827" w14:textId="77777777" w:rsidR="000243AF" w:rsidRPr="00DC19F4" w:rsidRDefault="006B39F2">
      <w:pPr>
        <w:spacing w:line="26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6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nt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ex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hni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 p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ty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x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ulting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rm</w:t>
      </w:r>
    </w:p>
    <w:p w14:paraId="67C19670" w14:textId="77777777" w:rsidR="000243AF" w:rsidRPr="00DC19F4" w:rsidRDefault="006B39F2">
      <w:pPr>
        <w:spacing w:line="26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6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ough k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dge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of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do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(2000, X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DC19F4">
        <w:rPr>
          <w:rFonts w:asciiTheme="minorHAnsi" w:eastAsia="Garamond" w:hAnsiTheme="minorHAnsi" w:cstheme="minorHAnsi"/>
          <w:sz w:val="22"/>
          <w:szCs w:val="22"/>
        </w:rPr>
        <w:t>003)</w:t>
      </w:r>
    </w:p>
    <w:p w14:paraId="08B533B6" w14:textId="77777777" w:rsidR="000243AF" w:rsidRPr="00DC19F4" w:rsidRDefault="006B39F2">
      <w:pPr>
        <w:spacing w:line="240" w:lineRule="exact"/>
        <w:ind w:left="3252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tive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NS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oup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oli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</w:p>
    <w:p w14:paraId="2A8D8B9C" w14:textId="77777777" w:rsidR="000243AF" w:rsidRPr="00DC19F4" w:rsidRDefault="006B39F2">
      <w:pPr>
        <w:spacing w:before="1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9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Ex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lling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1331A5E2" w14:textId="77777777" w:rsidR="000243AF" w:rsidRPr="00DC19F4" w:rsidRDefault="006B39F2">
      <w:pPr>
        <w:spacing w:line="26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9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>ut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nding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tom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vi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kills</w:t>
      </w:r>
    </w:p>
    <w:p w14:paraId="72B58A24" w14:textId="77777777" w:rsidR="000243AF" w:rsidRPr="00DC19F4" w:rsidRDefault="006B39F2">
      <w:pPr>
        <w:spacing w:before="6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9"/>
          <w:w w:val="76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bil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ty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to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ly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ge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multiple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oj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imult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ly</w:t>
      </w:r>
    </w:p>
    <w:p w14:paraId="39818C60" w14:textId="77777777" w:rsidR="000243AF" w:rsidRPr="00DC19F4" w:rsidRDefault="000243AF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39F31E1C" w14:textId="77777777" w:rsidR="000243AF" w:rsidRPr="00DC19F4" w:rsidRDefault="006B39F2">
      <w:pPr>
        <w:ind w:left="63" w:right="2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</w:t>
      </w:r>
      <w:r w:rsidRPr="00DC19F4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eV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Univ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z w:val="22"/>
          <w:szCs w:val="22"/>
        </w:rPr>
        <w:t>, K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O                     </w:t>
      </w:r>
      <w:r w:rsidRPr="00DC19F4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Ex</w:t>
      </w:r>
      <w:r w:rsidRPr="00DC19F4">
        <w:rPr>
          <w:rFonts w:asciiTheme="minorHAnsi" w:eastAsia="Garamond" w:hAnsiTheme="minorHAnsi" w:cstheme="minorHAnsi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 G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du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tion: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Garamond" w:hAnsiTheme="minorHAnsi" w:cstheme="minorHAnsi"/>
          <w:sz w:val="22"/>
          <w:szCs w:val="22"/>
        </w:rPr>
        <w:t>une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2009</w:t>
      </w:r>
    </w:p>
    <w:p w14:paraId="3ED6ECD7" w14:textId="77777777" w:rsidR="000243AF" w:rsidRPr="00DC19F4" w:rsidRDefault="006B39F2">
      <w:pPr>
        <w:spacing w:before="1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achelor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of Sci</w:t>
      </w:r>
      <w:r w:rsidRPr="00DC19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nce 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and </w:t>
      </w:r>
      <w:r w:rsidRPr="00DC19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nica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ns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anag</w:t>
      </w:r>
      <w:r w:rsidRPr="00DC19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5648D7AF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3.73 G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</w:p>
    <w:p w14:paraId="43873DC6" w14:textId="77777777" w:rsidR="000243AF" w:rsidRPr="00DC19F4" w:rsidRDefault="000243A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659AFAB" w14:textId="77777777" w:rsidR="000243AF" w:rsidRPr="00DC19F4" w:rsidRDefault="006B39F2">
      <w:pPr>
        <w:ind w:left="63" w:right="10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ech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ical</w:t>
      </w:r>
      <w:r w:rsidRPr="00DC19F4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ience         </w:t>
      </w:r>
      <w:r w:rsidRPr="00DC19F4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indo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95/9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DC19F4">
        <w:rPr>
          <w:rFonts w:asciiTheme="minorHAnsi" w:eastAsia="Garamond" w:hAnsiTheme="minorHAnsi" w:cstheme="minorHAnsi"/>
          <w:sz w:val="22"/>
          <w:szCs w:val="22"/>
        </w:rPr>
        <w:t>/2000/X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indo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2003,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inux, U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X,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>ov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ll</w:t>
      </w:r>
    </w:p>
    <w:p w14:paraId="29B50BB0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ng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oc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: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/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, DNS,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</w:p>
    <w:p w14:paraId="218E2D3D" w14:textId="77777777" w:rsidR="000243AF" w:rsidRPr="00DC19F4" w:rsidRDefault="006B39F2">
      <w:pPr>
        <w:ind w:left="2976" w:right="545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z w:val="22"/>
          <w:szCs w:val="22"/>
        </w:rPr>
        <w:t>Sy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em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ni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t,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kin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oubl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hooting,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bling,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mo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z w:val="22"/>
          <w:szCs w:val="22"/>
        </w:rPr>
        <w:t>pg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out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Garamond" w:hAnsiTheme="minorHAnsi" w:cstheme="minorHAnsi"/>
          <w:sz w:val="22"/>
          <w:szCs w:val="22"/>
        </w:rPr>
        <w:t>, 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ewa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lls</w:t>
      </w:r>
    </w:p>
    <w:p w14:paraId="666A4FE1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pplica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 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(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Exc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l,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oi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t),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oj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t,</w:t>
      </w:r>
    </w:p>
    <w:p w14:paraId="178758F6" w14:textId="77777777" w:rsidR="000243AF" w:rsidRPr="00DC19F4" w:rsidRDefault="006B39F2">
      <w:pPr>
        <w:spacing w:before="1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io</w:t>
      </w:r>
    </w:p>
    <w:p w14:paraId="3E6C9043" w14:textId="77777777" w:rsidR="000243AF" w:rsidRPr="00DC19F4" w:rsidRDefault="000243A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65E72B56" w14:textId="77777777" w:rsidR="000243AF" w:rsidRPr="00DC19F4" w:rsidRDefault="006B39F2">
      <w:pPr>
        <w:ind w:left="101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DC19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Pr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ojects                       </w:t>
      </w:r>
      <w:r w:rsidRPr="00DC19F4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nvi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ith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out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07669A4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6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indo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2003, impl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tive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09BFABE5" w14:textId="77777777" w:rsidR="000243AF" w:rsidRPr="00DC19F4" w:rsidRDefault="006B39F2">
      <w:pPr>
        <w:spacing w:before="1"/>
        <w:ind w:left="3180" w:right="330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Garamond" w:hAnsiTheme="minorHAnsi" w:cstheme="minorHAnsi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>ns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nd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z w:val="22"/>
          <w:szCs w:val="22"/>
        </w:rPr>
        <w:t>oli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on the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193238A6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</w:t>
      </w:r>
      <w:r w:rsidRPr="00DC19F4">
        <w:rPr>
          <w:rFonts w:asciiTheme="minorHAnsi" w:eastAsia="Century Gothic" w:hAnsiTheme="minorHAnsi" w:cstheme="minorHAnsi"/>
          <w:spacing w:val="26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 op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nux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 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</w:p>
    <w:p w14:paraId="36B40495" w14:textId="77777777" w:rsidR="000243AF" w:rsidRPr="00DC19F4" w:rsidRDefault="000243A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3209E86" w14:textId="77777777" w:rsidR="000243AF" w:rsidRPr="00DC19F4" w:rsidRDefault="006B39F2">
      <w:pPr>
        <w:ind w:left="101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ploy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sz w:val="22"/>
          <w:szCs w:val="22"/>
        </w:rPr>
        <w:t xml:space="preserve">t                        </w:t>
      </w:r>
      <w:r w:rsidRPr="00DC19F4">
        <w:rPr>
          <w:rFonts w:asciiTheme="minorHAnsi" w:eastAsia="Garamond" w:hAnsiTheme="minorHAnsi" w:cstheme="minorHAnsi"/>
          <w:b/>
          <w:spacing w:val="40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op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ty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Va</w:t>
      </w:r>
      <w:r w:rsidRPr="00DC19F4">
        <w:rPr>
          <w:rFonts w:asciiTheme="minorHAnsi" w:eastAsia="Garamond" w:hAnsiTheme="minorHAnsi" w:cstheme="minorHAnsi"/>
          <w:sz w:val="22"/>
          <w:szCs w:val="22"/>
        </w:rPr>
        <w:t>lu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tion 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vi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Ov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k, KS</w:t>
      </w:r>
    </w:p>
    <w:p w14:paraId="056E3EB8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T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ech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ician                       </w:t>
      </w:r>
      <w:r w:rsidRPr="00DC19F4">
        <w:rPr>
          <w:rFonts w:asciiTheme="minorHAnsi" w:eastAsia="Garamond" w:hAnsiTheme="minorHAnsi" w:cstheme="minorHAnsi"/>
          <w:b/>
          <w:spacing w:val="49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h 2006 –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7168C99F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ll 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on 40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</w:p>
    <w:p w14:paraId="5C0BBC1E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ov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to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ding 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obl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 qu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</w:p>
    <w:p w14:paraId="493C9F58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udit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to v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li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ing,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ity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igu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</w:p>
    <w:p w14:paraId="35B9C1A5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oubl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hoot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od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ms</w:t>
      </w:r>
    </w:p>
    <w:p w14:paraId="3246A624" w14:textId="77777777" w:rsidR="000243AF" w:rsidRPr="00DC19F4" w:rsidRDefault="000243A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B608CB1" w14:textId="77777777" w:rsidR="000243AF" w:rsidRPr="00DC19F4" w:rsidRDefault="006B39F2">
      <w:pPr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.S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, GA</w:t>
      </w:r>
    </w:p>
    <w:p w14:paraId="2202456F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89th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gim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               </w:t>
      </w:r>
      <w:r w:rsidRPr="00DC19F4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5/SGT</w:t>
      </w:r>
    </w:p>
    <w:p w14:paraId="4C2E72B7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Squad</w:t>
      </w:r>
      <w:r w:rsidRPr="00DC19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eader                           </w:t>
      </w:r>
      <w:r w:rsidRPr="00DC19F4">
        <w:rPr>
          <w:rFonts w:asciiTheme="minorHAnsi" w:eastAsia="Garamond" w:hAnsiTheme="minorHAnsi" w:cstheme="minorHAnsi"/>
          <w:b/>
          <w:spacing w:val="50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1999 –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ugu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 2005</w:t>
      </w:r>
    </w:p>
    <w:p w14:paraId="2CF3A395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Sup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d, in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 t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8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qu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mb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19D76173" w14:textId="77777777" w:rsidR="000243AF" w:rsidRPr="00DC19F4" w:rsidRDefault="006B39F2">
      <w:pPr>
        <w:spacing w:before="1"/>
        <w:ind w:left="3278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z w:val="22"/>
          <w:szCs w:val="22"/>
        </w:rPr>
        <w:t>ons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 a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high 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h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nvi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onm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76C235D7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ou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qu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 $250,000</w:t>
      </w:r>
    </w:p>
    <w:p w14:paraId="13987ABC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d,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ibut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 op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nd int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</w:p>
    <w:p w14:paraId="5BA93B10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40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Su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cce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ully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in 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nvi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ith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 d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dlin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064BBA92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1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iv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 Go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ondu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Awa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my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omm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on </w:t>
      </w:r>
      <w:r w:rsidRPr="00DC19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DC19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he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DC19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</w:p>
    <w:p w14:paraId="224119C7" w14:textId="77777777" w:rsidR="000243AF" w:rsidRPr="00DC19F4" w:rsidRDefault="006B39F2">
      <w:pPr>
        <w:spacing w:before="1"/>
        <w:ind w:left="3278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vi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Awa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3686BD9C" w14:textId="77777777" w:rsidR="000243AF" w:rsidRPr="00DC19F4" w:rsidRDefault="006B39F2">
      <w:pPr>
        <w:spacing w:line="240" w:lineRule="exact"/>
        <w:ind w:left="2976"/>
        <w:rPr>
          <w:rFonts w:asciiTheme="minorHAnsi" w:eastAsia="Garamond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</w:t>
      </w:r>
      <w:r w:rsidRPr="00DC19F4">
        <w:rPr>
          <w:rFonts w:asciiTheme="minorHAnsi" w:eastAsia="Century Gothic" w:hAnsiTheme="minorHAnsi" w:cstheme="minorHAnsi"/>
          <w:spacing w:val="35"/>
          <w:w w:val="75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Obt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nd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m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int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z w:val="22"/>
          <w:szCs w:val="22"/>
        </w:rPr>
        <w:t>in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d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z w:val="22"/>
          <w:szCs w:val="22"/>
        </w:rPr>
        <w:t>op 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Garamond" w:hAnsiTheme="minorHAnsi" w:cstheme="minorHAnsi"/>
          <w:sz w:val="22"/>
          <w:szCs w:val="22"/>
        </w:rPr>
        <w:t>t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Garamond" w:hAnsiTheme="minorHAnsi" w:cstheme="minorHAnsi"/>
          <w:sz w:val="22"/>
          <w:szCs w:val="22"/>
        </w:rPr>
        <w:t>S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Garamond" w:hAnsiTheme="minorHAnsi" w:cstheme="minorHAnsi"/>
          <w:sz w:val="22"/>
          <w:szCs w:val="22"/>
        </w:rPr>
        <w:t>u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z w:val="22"/>
          <w:szCs w:val="22"/>
        </w:rPr>
        <w:t>ity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eastAsia="Garamond" w:hAnsiTheme="minorHAnsi" w:cstheme="minorHAnsi"/>
          <w:sz w:val="22"/>
          <w:szCs w:val="22"/>
        </w:rPr>
        <w:t>l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DC19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DC19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6A24ED1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A8D9B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B4D7BC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C51F1E" w14:textId="77777777" w:rsidR="000243AF" w:rsidRPr="00DC19F4" w:rsidRDefault="000243A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A4770E0" w14:textId="77777777" w:rsidR="000243AF" w:rsidRPr="00DC19F4" w:rsidRDefault="006B39F2">
      <w:pPr>
        <w:spacing w:before="29"/>
        <w:ind w:left="4622" w:right="538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58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20</w:t>
      </w:r>
    </w:p>
    <w:p w14:paraId="51C23D4E" w14:textId="77777777" w:rsidR="000243AF" w:rsidRPr="00DC19F4" w:rsidRDefault="006B39F2">
      <w:pPr>
        <w:spacing w:before="45"/>
        <w:ind w:left="3882" w:right="386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Ma</w:t>
      </w:r>
      <w:r w:rsidRPr="00DC19F4">
        <w:rPr>
          <w:rFonts w:asciiTheme="minorHAnsi" w:hAnsiTheme="minorHAnsi" w:cstheme="minorHAnsi"/>
          <w:b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>us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hn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z w:val="22"/>
          <w:szCs w:val="22"/>
        </w:rPr>
        <w:t>n</w:t>
      </w:r>
    </w:p>
    <w:p w14:paraId="23B6C3D0" w14:textId="77777777" w:rsidR="000243AF" w:rsidRPr="00DC19F4" w:rsidRDefault="006B39F2">
      <w:pPr>
        <w:spacing w:before="89"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277DCCE7">
          <v:group id="_x0000_s1029" style="position:absolute;left:0;text-align:left;margin-left:71.3pt;margin-top:19.45pt;width:526.25pt;height:1.55pt;z-index:-3233;mso-position-horizontal-relative:page" coordorigin="1426,389" coordsize="10525,31">
            <v:shape id="_x0000_s1031" style="position:absolute;left:1441;top:404;width:10494;height:0" coordorigin="1441,404" coordsize="10494,0" path="m1441,404r10494,e" filled="f" strokeweight=".54258mm">
              <v:path arrowok="t"/>
            </v:shape>
            <v:shape id="_x0000_s1030" style="position:absolute;left:1441;top:390;width:10495;height:0" coordorigin="1441,390" coordsize="10495,0" path="m11936,390r-10495,e" filled="f" strokeweight="0">
              <v:path arrowok="t"/>
            </v:shape>
            <w10:wrap anchorx="page"/>
          </v:group>
        </w:pic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3345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d        </w:t>
      </w:r>
      <w:r w:rsidRPr="00DC19F4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lue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64015      </w:t>
      </w:r>
      <w:r w:rsidRPr="00DC19F4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816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)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8950          </w:t>
      </w:r>
      <w:r w:rsidRPr="00DC19F4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arc</w:t>
      </w:r>
      <w:hyperlink r:id="rId28"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us.</w:t>
        </w:r>
        <w:r w:rsidRPr="00DC19F4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J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ohnson@</w:t>
        </w:r>
        <w:r w:rsidRPr="00DC19F4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g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a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il</w:t>
        </w:r>
        <w:r w:rsidRPr="00DC19F4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.</w:t>
        </w:r>
        <w:r w:rsidRPr="00DC19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c</w:t>
        </w:r>
        <w:r w:rsidRPr="00DC19F4">
          <w:rPr>
            <w:rFonts w:asciiTheme="minorHAnsi" w:hAnsiTheme="minorHAnsi" w:cstheme="minorHAnsi"/>
            <w:position w:val="-1"/>
            <w:sz w:val="22"/>
            <w:szCs w:val="22"/>
          </w:rPr>
          <w:t>om</w:t>
        </w:r>
      </w:hyperlink>
    </w:p>
    <w:p w14:paraId="3582BA4F" w14:textId="77777777" w:rsidR="000243AF" w:rsidRPr="00DC19F4" w:rsidRDefault="000243A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33247E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FE707E" w14:textId="77777777" w:rsidR="000243AF" w:rsidRPr="00DC19F4" w:rsidRDefault="006B39F2">
      <w:pPr>
        <w:spacing w:before="24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pict w14:anchorId="202A93FC">
          <v:group id="_x0000_s1026" style="position:absolute;left:0;text-align:left;margin-left:71.3pt;margin-top:67.2pt;width:526.25pt;height:1.55pt;z-index:-3234;mso-position-horizontal-relative:page;mso-position-vertical-relative:page" coordorigin="1426,1344" coordsize="10525,31">
            <v:shape id="_x0000_s1028" style="position:absolute;left:1441;top:1359;width:10494;height:0" coordorigin="1441,1359" coordsize="10494,0" path="m1441,1359r10494,e" filled="f" strokeweight=".5425mm">
              <v:path arrowok="t"/>
            </v:shape>
            <v:shape id="_x0000_s1027" style="position:absolute;left:1441;top:1345;width:10495;height:0" coordorigin="1441,1345" coordsize="10495,0" path="m11936,1345r-10495,e" filled="f" strokeweight="0">
              <v:path arrowok="t"/>
            </v:shape>
            <w10:wrap anchorx="page" anchory="page"/>
          </v:group>
        </w:pic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Career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O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j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iv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e</w:t>
      </w:r>
    </w:p>
    <w:p w14:paraId="3E2E7581" w14:textId="77777777" w:rsidR="000243AF" w:rsidRPr="00DC19F4" w:rsidRDefault="006B39F2">
      <w:pPr>
        <w:spacing w:before="4" w:line="260" w:lineRule="exact"/>
        <w:ind w:left="101" w:right="1250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To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obt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position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two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util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nd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skills</w:t>
      </w:r>
    </w:p>
    <w:p w14:paraId="175EA6B7" w14:textId="77777777" w:rsidR="000243AF" w:rsidRPr="00DC19F4" w:rsidRDefault="000243A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52E6D95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du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c</w:t>
      </w:r>
      <w:r w:rsidRPr="00DC19F4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on</w:t>
      </w:r>
    </w:p>
    <w:p w14:paraId="012EC254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DC19F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</w:p>
    <w:p w14:paraId="79E1B1C8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lor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two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ommuni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ons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nt,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z w:val="22"/>
          <w:szCs w:val="22"/>
        </w:rPr>
        <w:t>une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2008</w:t>
      </w:r>
    </w:p>
    <w:p w14:paraId="626E385F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Asso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Appli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two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Administ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sz w:val="22"/>
          <w:szCs w:val="22"/>
        </w:rPr>
        <w:t>tion,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tob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</w:t>
      </w:r>
    </w:p>
    <w:p w14:paraId="39757D7D" w14:textId="77777777" w:rsidR="000243AF" w:rsidRPr="00DC19F4" w:rsidRDefault="006B39F2">
      <w:pPr>
        <w:spacing w:before="1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3.9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z w:val="22"/>
          <w:szCs w:val="22"/>
        </w:rPr>
        <w:t>4.0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)</w:t>
      </w:r>
    </w:p>
    <w:p w14:paraId="6B5BEA3E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ist,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ist,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r’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</w:p>
    <w:p w14:paraId="40363174" w14:textId="77777777" w:rsidR="000243AF" w:rsidRPr="00DC19F4" w:rsidRDefault="000243A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A13FC63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Cer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ca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ti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ns</w:t>
      </w:r>
    </w:p>
    <w:p w14:paraId="6BC66C94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 xml:space="preserve">+                                                            </w:t>
      </w:r>
      <w:r w:rsidRPr="00DC19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t+</w:t>
      </w:r>
    </w:p>
    <w:p w14:paraId="36406B78" w14:textId="77777777" w:rsidR="000243AF" w:rsidRPr="00DC19F4" w:rsidRDefault="000243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0679E41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  <w:u w:color="000000"/>
        </w:rPr>
        <w:t>il</w:t>
      </w:r>
      <w:r w:rsidRPr="00DC19F4">
        <w:rPr>
          <w:rFonts w:asciiTheme="minorHAnsi" w:hAnsiTheme="minorHAnsi" w:cstheme="minorHAnsi"/>
          <w:spacing w:val="1"/>
          <w:sz w:val="22"/>
          <w:szCs w:val="22"/>
          <w:u w:color="000000"/>
        </w:rPr>
        <w:t>l</w:t>
      </w:r>
      <w:r w:rsidRPr="00DC19F4">
        <w:rPr>
          <w:rFonts w:asciiTheme="minorHAnsi" w:hAnsiTheme="minorHAnsi" w:cstheme="minorHAnsi"/>
          <w:sz w:val="22"/>
          <w:szCs w:val="22"/>
          <w:u w:color="000000"/>
        </w:rPr>
        <w:t>s</w:t>
      </w:r>
    </w:p>
    <w:p w14:paraId="022EFE48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ys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C19F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indows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98,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2000,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XP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DC19F4">
        <w:rPr>
          <w:rFonts w:asciiTheme="minorHAnsi" w:hAnsiTheme="minorHAnsi" w:cstheme="minorHAnsi"/>
          <w:sz w:val="22"/>
          <w:szCs w:val="22"/>
        </w:rPr>
        <w:t>o,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2003,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Nov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6.5,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un</w:t>
      </w:r>
    </w:p>
    <w:p w14:paraId="5FDDBB63" w14:textId="77777777" w:rsidR="000243AF" w:rsidRPr="00DC19F4" w:rsidRDefault="006B39F2">
      <w:pPr>
        <w:spacing w:line="260" w:lineRule="exact"/>
        <w:ind w:left="2220" w:right="409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is,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DC19F4">
        <w:rPr>
          <w:rFonts w:asciiTheme="minorHAnsi" w:hAnsiTheme="minorHAnsi" w:cstheme="minorHAnsi"/>
          <w:sz w:val="22"/>
          <w:szCs w:val="22"/>
        </w:rPr>
        <w:t>inux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w w:val="99"/>
          <w:sz w:val="22"/>
          <w:szCs w:val="22"/>
        </w:rPr>
        <w:t>DOS</w:t>
      </w:r>
    </w:p>
    <w:p w14:paraId="586ABDC0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Ha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:               </w:t>
      </w:r>
      <w:r w:rsidRPr="00DC19F4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2900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swit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2511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3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DC19F4">
        <w:rPr>
          <w:rFonts w:asciiTheme="minorHAnsi" w:hAnsiTheme="minorHAnsi" w:cstheme="minorHAnsi"/>
          <w:sz w:val="22"/>
          <w:szCs w:val="22"/>
        </w:rPr>
        <w:t>00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out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11FE581A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:                  </w:t>
      </w:r>
      <w:r w:rsidRPr="00DC19F4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2002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DC19F4">
        <w:rPr>
          <w:rFonts w:asciiTheme="minorHAnsi" w:hAnsiTheme="minorHAnsi" w:cstheme="minorHAnsi"/>
          <w:sz w:val="22"/>
          <w:szCs w:val="22"/>
        </w:rPr>
        <w:t>3,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Visio,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erfec</w:t>
      </w:r>
      <w:r w:rsidRPr="00DC19F4">
        <w:rPr>
          <w:rFonts w:asciiTheme="minorHAnsi" w:hAnsiTheme="minorHAnsi" w:cstheme="minorHAnsi"/>
          <w:sz w:val="22"/>
          <w:szCs w:val="22"/>
        </w:rPr>
        <w:t>t,</w:t>
      </w:r>
      <w:r w:rsidRPr="00DC19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Qu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tt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10</w:t>
      </w:r>
    </w:p>
    <w:p w14:paraId="65869FC1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g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DC19F4">
        <w:rPr>
          <w:rFonts w:asciiTheme="minorHAnsi" w:hAnsiTheme="minorHAnsi" w:cstheme="minorHAnsi"/>
          <w:b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: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DC19F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Visu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HT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</w:p>
    <w:p w14:paraId="78ABA5CC" w14:textId="77777777" w:rsidR="000243AF" w:rsidRPr="00DC19F4" w:rsidRDefault="000243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C047885" w14:textId="77777777" w:rsidR="000243AF" w:rsidRPr="00DC19F4" w:rsidRDefault="006B39F2">
      <w:pPr>
        <w:spacing w:line="30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  <w:u w:color="000000"/>
        </w:rPr>
        <w:t>W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  <w:u w:color="000000"/>
        </w:rPr>
        <w:t>rk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xp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DC19F4">
        <w:rPr>
          <w:rFonts w:asciiTheme="minorHAnsi" w:hAnsiTheme="minorHAnsi" w:cstheme="minorHAnsi"/>
          <w:position w:val="-1"/>
          <w:sz w:val="22"/>
          <w:szCs w:val="22"/>
          <w:u w:color="000000"/>
        </w:rPr>
        <w:t>ce</w:t>
      </w:r>
    </w:p>
    <w:p w14:paraId="02907870" w14:textId="77777777" w:rsidR="000243AF" w:rsidRPr="00DC19F4" w:rsidRDefault="000243A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B690660" w14:textId="77777777" w:rsidR="000243AF" w:rsidRPr="00DC19F4" w:rsidRDefault="006B39F2">
      <w:pPr>
        <w:spacing w:before="28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z w:val="22"/>
          <w:szCs w:val="22"/>
        </w:rPr>
        <w:t>IT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ian                                                          </w:t>
      </w:r>
      <w:r w:rsidRPr="00DC19F4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2005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</w:p>
    <w:p w14:paraId="072678BB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DC19F4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MO</w:t>
      </w:r>
    </w:p>
    <w:p w14:paraId="69F25F0B" w14:textId="77777777" w:rsidR="000243AF" w:rsidRPr="00DC19F4" w:rsidRDefault="006B39F2">
      <w:pPr>
        <w:tabs>
          <w:tab w:val="left" w:pos="820"/>
        </w:tabs>
        <w:spacing w:before="22" w:line="260" w:lineRule="exact"/>
        <w:ind w:left="820" w:right="385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Answ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DC19F4">
        <w:rPr>
          <w:rFonts w:asciiTheme="minorHAnsi" w:hAnsiTheme="minorHAnsi" w:cstheme="minorHAnsi"/>
          <w:sz w:val="22"/>
          <w:szCs w:val="22"/>
        </w:rPr>
        <w:t>ul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DC19F4">
        <w:rPr>
          <w:rFonts w:asciiTheme="minorHAnsi" w:hAnsiTheme="minorHAnsi" w:cstheme="minorHAnsi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stud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inqui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z w:val="22"/>
          <w:szCs w:val="22"/>
        </w:rPr>
        <w:t>ing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omput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tw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dw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issu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ov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 the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son</w:t>
      </w:r>
    </w:p>
    <w:p w14:paraId="12352348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shoot</w:t>
      </w:r>
      <w:r w:rsidRPr="00DC19F4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solve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obl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ms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indows</w:t>
      </w:r>
      <w:r w:rsidRPr="00DC19F4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oso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oup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ise</w:t>
      </w:r>
    </w:p>
    <w:p w14:paraId="1B97456B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nst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iph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quipm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ff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ooms</w:t>
      </w:r>
    </w:p>
    <w:p w14:paraId="154EDF8F" w14:textId="77777777" w:rsidR="000243AF" w:rsidRPr="00DC19F4" w:rsidRDefault="006B39F2">
      <w:pPr>
        <w:tabs>
          <w:tab w:val="left" w:pos="820"/>
        </w:tabs>
        <w:spacing w:before="20" w:line="260" w:lineRule="exact"/>
        <w:ind w:left="820" w:right="62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ovide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sz w:val="22"/>
          <w:szCs w:val="22"/>
        </w:rPr>
        <w:t>hni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suppo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Univ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si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DC19F4">
        <w:rPr>
          <w:rFonts w:asciiTheme="minorHAnsi" w:hAnsiTheme="minorHAnsi" w:cstheme="minorHAnsi"/>
          <w:sz w:val="22"/>
          <w:szCs w:val="22"/>
        </w:rPr>
        <w:t>oss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Midw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ion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use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two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 xml:space="preserve">k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sou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mote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dmin</w:t>
      </w:r>
    </w:p>
    <w:p w14:paraId="0DE32195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issu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solutions</w:t>
      </w:r>
      <w:r w:rsidRPr="00DC19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lpD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</w:p>
    <w:p w14:paraId="5D8C002F" w14:textId="77777777" w:rsidR="000243AF" w:rsidRPr="00DC19F4" w:rsidRDefault="000243A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EEFE79C" w14:textId="77777777" w:rsidR="000243AF" w:rsidRPr="00DC19F4" w:rsidRDefault="006B39F2">
      <w:pPr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z w:val="22"/>
          <w:szCs w:val="22"/>
        </w:rPr>
        <w:t>ovisio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g                                                             </w:t>
      </w:r>
      <w:r w:rsidRPr="00DC19F4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2004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–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2006</w:t>
      </w:r>
    </w:p>
    <w:p w14:paraId="34953206" w14:textId="77777777" w:rsidR="000243AF" w:rsidRPr="00DC19F4" w:rsidRDefault="006B39F2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>TEK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ms</w:t>
      </w:r>
      <w:r w:rsidRPr="00DC19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DC19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k,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KS</w:t>
      </w:r>
    </w:p>
    <w:p w14:paraId="5AACEEAA" w14:textId="77777777" w:rsidR="000243AF" w:rsidRPr="00DC19F4" w:rsidRDefault="006B39F2">
      <w:pPr>
        <w:tabs>
          <w:tab w:val="left" w:pos="820"/>
        </w:tabs>
        <w:spacing w:before="23" w:line="260" w:lineRule="exact"/>
        <w:ind w:left="820" w:right="182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up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int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C19F4">
        <w:rPr>
          <w:rFonts w:asciiTheme="minorHAnsi" w:hAnsiTheme="minorHAnsi" w:cstheme="minorHAnsi"/>
          <w:sz w:val="22"/>
          <w:szCs w:val="22"/>
        </w:rPr>
        <w:t>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Time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DC19F4">
        <w:rPr>
          <w:rFonts w:asciiTheme="minorHAnsi" w:hAnsiTheme="minorHAnsi" w:cstheme="minorHAnsi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C19F4">
        <w:rPr>
          <w:rFonts w:asciiTheme="minorHAnsi" w:hAnsiTheme="minorHAnsi" w:cstheme="minorHAnsi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ph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ne</w:t>
      </w:r>
      <w:r w:rsidRPr="00DC19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using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hAnsiTheme="minorHAnsi" w:cstheme="minorHAnsi"/>
          <w:sz w:val="22"/>
          <w:szCs w:val="22"/>
        </w:rPr>
        <w:t xml:space="preserve">OM,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DA,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OE,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hAnsiTheme="minorHAnsi" w:cstheme="minorHAnsi"/>
          <w:sz w:val="22"/>
          <w:szCs w:val="22"/>
        </w:rPr>
        <w:t>ill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OA</w:t>
      </w:r>
    </w:p>
    <w:p w14:paraId="374CCB79" w14:textId="77777777" w:rsidR="000243AF" w:rsidRPr="00DC19F4" w:rsidRDefault="006B39F2">
      <w:pPr>
        <w:tabs>
          <w:tab w:val="left" w:pos="820"/>
        </w:tabs>
        <w:spacing w:before="19" w:line="260" w:lineRule="exact"/>
        <w:ind w:left="820" w:right="488" w:hanging="359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DC19F4">
        <w:rPr>
          <w:rFonts w:asciiTheme="minorHAnsi" w:eastAsia="Century Gothic" w:hAnsiTheme="minorHAnsi" w:cstheme="minorHAnsi"/>
          <w:sz w:val="22"/>
          <w:szCs w:val="22"/>
        </w:rPr>
        <w:tab/>
      </w:r>
      <w:r w:rsidRPr="00DC19F4">
        <w:rPr>
          <w:rFonts w:asciiTheme="minorHAnsi" w:hAnsiTheme="minorHAnsi" w:cstheme="minorHAnsi"/>
          <w:sz w:val="22"/>
          <w:szCs w:val="22"/>
        </w:rPr>
        <w:t>Assist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li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nts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with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C19F4">
        <w:rPr>
          <w:rFonts w:asciiTheme="minorHAnsi" w:hAnsiTheme="minorHAnsi" w:cstheme="minorHAnsi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hAnsiTheme="minorHAnsi" w:cstheme="minorHAnsi"/>
          <w:sz w:val="22"/>
          <w:szCs w:val="22"/>
        </w:rPr>
        <w:t>ting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num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ble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nding</w:t>
      </w:r>
      <w:r w:rsidRPr="00DC19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out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DC19F4">
        <w:rPr>
          <w:rFonts w:asciiTheme="minorHAnsi" w:hAnsiTheme="minorHAnsi" w:cstheme="minorHAnsi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vi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sz w:val="22"/>
          <w:szCs w:val="22"/>
        </w:rPr>
        <w:t>q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z w:val="22"/>
          <w:szCs w:val="22"/>
        </w:rPr>
        <w:t>sts</w:t>
      </w:r>
      <w:r w:rsidRPr="00DC19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 xml:space="preserve">to 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DC19F4">
        <w:rPr>
          <w:rFonts w:asciiTheme="minorHAnsi" w:hAnsiTheme="minorHAnsi" w:cstheme="minorHAnsi"/>
          <w:sz w:val="22"/>
          <w:szCs w:val="22"/>
        </w:rPr>
        <w:t>nt</w:t>
      </w:r>
      <w:r w:rsidRPr="00DC19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z w:val="22"/>
          <w:szCs w:val="22"/>
        </w:rPr>
        <w:t>ovi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1826A106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dis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onn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phone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sts</w:t>
      </w:r>
    </w:p>
    <w:p w14:paraId="1CFC2246" w14:textId="77777777" w:rsidR="000243AF" w:rsidRPr="00DC19F4" w:rsidRDefault="006B39F2">
      <w:pPr>
        <w:spacing w:line="28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DC19F4">
        <w:rPr>
          <w:rFonts w:asciiTheme="minorHAnsi" w:eastAsia="Century Gothic" w:hAnsiTheme="minorHAnsi" w:cstheme="minorHAnsi"/>
          <w:spacing w:val="1"/>
          <w:w w:val="7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ustom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tion</w:t>
      </w:r>
      <w:r w:rsidRPr="00DC19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rrec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C19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DC19F4">
        <w:rPr>
          <w:rFonts w:asciiTheme="minorHAnsi" w:hAnsiTheme="minorHAnsi" w:cstheme="minorHAnsi"/>
          <w:spacing w:val="-1"/>
          <w:position w:val="-1"/>
          <w:sz w:val="22"/>
          <w:szCs w:val="22"/>
        </w:rPr>
        <w:t>rec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position w:val="-1"/>
          <w:sz w:val="22"/>
          <w:szCs w:val="22"/>
        </w:rPr>
        <w:t>listings</w:t>
      </w:r>
    </w:p>
    <w:p w14:paraId="0FBB88A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67BD6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797C4F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A2CC0D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7AD109" w14:textId="77777777" w:rsidR="000243AF" w:rsidRPr="00DC19F4" w:rsidRDefault="000243A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DB21697" w14:textId="77777777" w:rsidR="000243AF" w:rsidRPr="00DC19F4" w:rsidRDefault="006B39F2">
      <w:pPr>
        <w:spacing w:before="29"/>
        <w:ind w:left="4622" w:right="57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20" w:right="22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21</w:t>
      </w:r>
    </w:p>
    <w:p w14:paraId="34199445" w14:textId="77777777" w:rsidR="000243AF" w:rsidRPr="00DC19F4" w:rsidRDefault="006B39F2">
      <w:pPr>
        <w:spacing w:before="58" w:line="400" w:lineRule="exact"/>
        <w:ind w:left="385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lastRenderedPageBreak/>
        <w:t>Res</w:t>
      </w:r>
      <w:r w:rsidRPr="00DC19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um</w:t>
      </w:r>
      <w:r w:rsidRPr="00DC19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DC19F4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Rem</w:t>
      </w:r>
      <w:r w:rsidRPr="00DC19F4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nd</w:t>
      </w:r>
      <w:r w:rsidRPr="00DC19F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er</w:t>
      </w:r>
      <w:r w:rsidRPr="00DC19F4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5459E6D1" w14:textId="77777777" w:rsidR="000243AF" w:rsidRPr="00DC19F4" w:rsidRDefault="000243A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7F8D245" w14:textId="77777777" w:rsidR="000243AF" w:rsidRPr="00DC19F4" w:rsidRDefault="006B39F2">
      <w:pPr>
        <w:spacing w:before="32"/>
        <w:ind w:left="461" w:right="155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pearances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coun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!</w:t>
      </w:r>
      <w:r w:rsidRPr="00DC19F4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spe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s? 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spa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 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?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19F4">
        <w:rPr>
          <w:rFonts w:asciiTheme="minorHAnsi" w:eastAsia="Arial" w:hAnsiTheme="minorHAnsi" w:cstheme="minorHAnsi"/>
          <w:sz w:val="22"/>
          <w:szCs w:val="22"/>
        </w:rPr>
        <w:t>ead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pp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” ce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nes?</w:t>
      </w:r>
      <w:r w:rsidRPr="00DC19F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f so, 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aps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hey 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3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peop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ad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ke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 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 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A75B96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ze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10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DC19F4">
        <w:rPr>
          <w:rFonts w:asciiTheme="minorHAnsi" w:eastAsia="Arial" w:hAnsiTheme="minorHAnsi" w:cstheme="minorHAnsi"/>
          <w:sz w:val="22"/>
          <w:szCs w:val="22"/>
        </w:rPr>
        <w:t>1-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z w:val="22"/>
          <w:szCs w:val="22"/>
        </w:rPr>
        <w:t>po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ont 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ead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</w:p>
    <w:p w14:paraId="12715E04" w14:textId="77777777" w:rsidR="000243AF" w:rsidRPr="00DC19F4" w:rsidRDefault="006B39F2">
      <w:pPr>
        <w:spacing w:before="3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ead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306EBC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page!</w:t>
      </w:r>
      <w:r w:rsidRPr="00DC19F4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10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ea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ant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ence,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shou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one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</w:p>
    <w:p w14:paraId="3714ED60" w14:textId="77777777" w:rsidR="000243AF" w:rsidRPr="00DC19F4" w:rsidRDefault="006B39F2">
      <w:pPr>
        <w:spacing w:before="1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2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2”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second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E355DD" w14:textId="77777777" w:rsidR="000243AF" w:rsidRPr="00DC19F4" w:rsidRDefault="006B39F2">
      <w:pPr>
        <w:spacing w:before="2" w:line="240" w:lineRule="exact"/>
        <w:ind w:left="461" w:right="791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consequence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eastAsia="Arial" w:hAnsiTheme="minorHAnsi" w:cstheme="minorHAnsi"/>
          <w:sz w:val="22"/>
          <w:szCs w:val="22"/>
        </w:rPr>
        <w:t>ue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e.</w:t>
      </w:r>
      <w:r w:rsidRPr="00DC19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t can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oun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on!</w:t>
      </w:r>
    </w:p>
    <w:p w14:paraId="0461DEE6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CC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 not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ust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desc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!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 copy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9B0C857" w14:textId="77777777" w:rsidR="000243AF" w:rsidRPr="00DC19F4" w:rsidRDefault="006B39F2">
      <w:pPr>
        <w:spacing w:before="6" w:line="240" w:lineRule="exact"/>
        <w:ind w:left="461" w:right="2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ht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on.</w:t>
      </w:r>
      <w:r w:rsidRPr="00DC19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abo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t 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ke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cep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onal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ee.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need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  <w:u w:color="000000"/>
        </w:rPr>
        <w:t>esu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028094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uan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if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accomp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shmen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ber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acco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shed,</w:t>
      </w:r>
    </w:p>
    <w:p w14:paraId="510B98D6" w14:textId="77777777" w:rsidR="000243AF" w:rsidRPr="00DC19F4" w:rsidRDefault="006B39F2">
      <w:pPr>
        <w:spacing w:before="1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hen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poss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eased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15%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F3393C" w14:textId="77777777" w:rsidR="000243AF" w:rsidRPr="00DC19F4" w:rsidRDefault="006B39F2">
      <w:pPr>
        <w:spacing w:before="2" w:line="240" w:lineRule="exact"/>
        <w:ind w:left="461" w:right="933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excuses. 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'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eastAsia="Arial" w:hAnsiTheme="minorHAnsi" w:cstheme="minorHAnsi"/>
          <w:sz w:val="22"/>
          <w:szCs w:val="22"/>
        </w:rPr>
        <w:t>easons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or app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ca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anne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t po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nt out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es,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E7976D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8.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arget</w:t>
      </w:r>
      <w:r w:rsidRPr="00DC19F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resum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Th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nk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ad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ns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oal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</w:p>
    <w:p w14:paraId="6CA90843" w14:textId="77777777" w:rsidR="000243AF" w:rsidRPr="00DC19F4" w:rsidRDefault="006B39F2">
      <w:pPr>
        <w:spacing w:before="8" w:line="240" w:lineRule="exact"/>
        <w:ind w:left="461" w:right="256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ob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ec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hen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cc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sh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19F4">
        <w:rPr>
          <w:rFonts w:asciiTheme="minorHAnsi" w:eastAsia="Arial" w:hAnsiTheme="minorHAnsi" w:cstheme="minorHAnsi"/>
          <w:sz w:val="22"/>
          <w:szCs w:val="22"/>
        </w:rPr>
        <w:t>s,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c.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ehow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eer ob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Arial" w:hAnsiTheme="minorHAnsi" w:cstheme="minorHAnsi"/>
          <w:sz w:val="22"/>
          <w:szCs w:val="22"/>
        </w:rPr>
        <w:t>ec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e? 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gua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2BAEE01D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 xml:space="preserve">9. </w:t>
      </w:r>
      <w:r w:rsidRPr="00DC19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ude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person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on.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sonal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abo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ous</w:t>
      </w:r>
    </w:p>
    <w:p w14:paraId="6ED8700E" w14:textId="77777777" w:rsidR="000243AF" w:rsidRPr="00DC19F4" w:rsidRDefault="006B39F2">
      <w:pPr>
        <w:spacing w:before="1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hobb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ace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does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ong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04FB9C8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10.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aud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ence.</w:t>
      </w:r>
      <w:r w:rsidRPr="00DC19F4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ocabu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z w:val="22"/>
          <w:szCs w:val="22"/>
        </w:rPr>
        <w:t>l se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0D96E854" w14:textId="77777777" w:rsidR="000243AF" w:rsidRPr="00DC19F4" w:rsidRDefault="006B39F2">
      <w:pPr>
        <w:spacing w:before="8" w:line="240" w:lineRule="exact"/>
        <w:ind w:left="461" w:right="146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DC19F4">
        <w:rPr>
          <w:rFonts w:asciiTheme="minorHAnsi" w:eastAsia="Arial" w:hAnsiTheme="minorHAnsi" w:cstheme="minorHAnsi"/>
          <w:sz w:val="22"/>
          <w:szCs w:val="22"/>
        </w:rPr>
        <w:t>oo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e?</w:t>
      </w:r>
      <w:r w:rsidRPr="00DC19F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echn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ds,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hat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s”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 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?</w:t>
      </w:r>
      <w:r w:rsidRPr="00DC19F4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how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how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add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ue.</w:t>
      </w:r>
    </w:p>
    <w:p w14:paraId="715B9A9B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11.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ude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 </w:t>
      </w:r>
      <w:r w:rsidRPr="00DC19F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ocess.</w:t>
      </w:r>
    </w:p>
    <w:p w14:paraId="62472E70" w14:textId="77777777" w:rsidR="000243AF" w:rsidRPr="00DC19F4" w:rsidRDefault="006B39F2">
      <w:pPr>
        <w:spacing w:before="2" w:line="240" w:lineRule="exact"/>
        <w:ind w:left="461" w:right="193" w:hanging="3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12.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not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ude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eme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me, “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rences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upon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reque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”.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unde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ood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 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enc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19F4">
        <w:rPr>
          <w:rFonts w:asciiTheme="minorHAnsi" w:eastAsia="Arial" w:hAnsiTheme="minorHAnsi" w:cstheme="minorHAnsi"/>
          <w:sz w:val="22"/>
          <w:szCs w:val="22"/>
        </w:rPr>
        <w:t>ue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ed, and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uab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space 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CD73F3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13.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erences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separ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heet a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ude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–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</w:p>
    <w:p w14:paraId="67E61561" w14:textId="77777777" w:rsidR="000243AF" w:rsidRPr="00DC19F4" w:rsidRDefault="006B39F2">
      <w:pPr>
        <w:spacing w:before="8" w:line="240" w:lineRule="exact"/>
        <w:ind w:left="461" w:right="144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 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epa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supp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st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hen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ed.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onal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ence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 such as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ous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s/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DC19F4">
        <w:rPr>
          <w:rFonts w:asciiTheme="minorHAnsi" w:eastAsia="Arial" w:hAnsiTheme="minorHAnsi" w:cstheme="minorHAnsi"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s,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s/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0CF1DDB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14.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bo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d,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unde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cap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za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cep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annab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</w:p>
    <w:p w14:paraId="24B91874" w14:textId="77777777" w:rsidR="000243AF" w:rsidRPr="00DC19F4" w:rsidRDefault="006B39F2">
      <w:pPr>
        <w:spacing w:before="6" w:line="240" w:lineRule="exact"/>
        <w:ind w:left="461" w:right="122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, use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cks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cap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ead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shed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&amp;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EBCEF7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15.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nea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!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ase,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sho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</w:t>
      </w:r>
    </w:p>
    <w:p w14:paraId="506FC13E" w14:textId="77777777" w:rsidR="000243AF" w:rsidRPr="00DC19F4" w:rsidRDefault="006B39F2">
      <w:pPr>
        <w:spacing w:before="1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best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k.</w:t>
      </w:r>
    </w:p>
    <w:p w14:paraId="6A555225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16.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ll-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check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resume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, che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 phone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!</w:t>
      </w:r>
    </w:p>
    <w:p w14:paraId="663D417C" w14:textId="77777777" w:rsidR="000243AF" w:rsidRPr="00DC19F4" w:rsidRDefault="006B39F2">
      <w:pPr>
        <w:spacing w:before="2" w:line="240" w:lineRule="exact"/>
        <w:ind w:left="461" w:right="260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17.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gh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DC19F4">
        <w:rPr>
          <w:rFonts w:asciiTheme="minorHAnsi" w:eastAsia="Arial" w:hAnsiTheme="minorHAnsi" w:cstheme="minorHAnsi"/>
          <w:sz w:val="22"/>
          <w:szCs w:val="22"/>
        </w:rPr>
        <w:t>by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 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C19F4">
        <w:rPr>
          <w:rFonts w:asciiTheme="minorHAnsi" w:eastAsia="Arial" w:hAnsiTheme="minorHAnsi" w:cstheme="minorHAnsi"/>
          <w:sz w:val="22"/>
          <w:szCs w:val="22"/>
        </w:rPr>
        <w:t>ua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ece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ds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062F67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18.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use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pronoun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ces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one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hen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op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ence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uc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5557D7" w14:textId="77777777" w:rsidR="000243AF" w:rsidRPr="00DC19F4" w:rsidRDefault="006B39F2">
      <w:pPr>
        <w:spacing w:before="1"/>
        <w:ind w:left="461" w:right="154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not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use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uc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acc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z w:val="22"/>
          <w:szCs w:val="22"/>
        </w:rPr>
        <w:t>sh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ent 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shou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  <w:u w:color="000000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  <w:u w:color="000000"/>
        </w:rPr>
        <w:t>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z w:val="22"/>
          <w:szCs w:val="22"/>
        </w:rPr>
        <w:t>see 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z w:val="22"/>
          <w:szCs w:val="22"/>
        </w:rPr>
        <w:t>20)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ac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C178948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19.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mu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ege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degree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 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ha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at</w:t>
      </w:r>
    </w:p>
    <w:p w14:paraId="4DFA4F25" w14:textId="77777777" w:rsidR="000243AF" w:rsidRPr="00DC19F4" w:rsidRDefault="006B39F2">
      <w:pPr>
        <w:spacing w:before="1"/>
        <w:ind w:left="46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el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g.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sz w:val="22"/>
          <w:szCs w:val="22"/>
        </w:rPr>
        <w:t>, 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ecen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BB1CEE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20.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ude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pho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raph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ourse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DC19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hen</w:t>
      </w:r>
      <w:r w:rsidRPr="00DC19F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send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resume.</w:t>
      </w:r>
    </w:p>
    <w:p w14:paraId="23518BD0" w14:textId="77777777" w:rsidR="000243AF" w:rsidRPr="00DC19F4" w:rsidRDefault="006B39F2">
      <w:pPr>
        <w:spacing w:line="24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21.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spec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ead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z w:val="22"/>
          <w:szCs w:val="22"/>
        </w:rPr>
        <w:t>us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DC19F4">
        <w:rPr>
          <w:rFonts w:asciiTheme="minorHAnsi" w:eastAsia="Arial" w:hAnsiTheme="minorHAnsi" w:cstheme="minorHAnsi"/>
          <w:sz w:val="22"/>
          <w:szCs w:val="22"/>
        </w:rPr>
        <w:t>pe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ence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6D6AA1" w14:textId="77777777" w:rsidR="000243AF" w:rsidRPr="00DC19F4" w:rsidRDefault="006B39F2">
      <w:pPr>
        <w:spacing w:before="1"/>
        <w:ind w:left="461" w:right="74" w:hanging="359"/>
        <w:rPr>
          <w:rFonts w:asciiTheme="minorHAnsi" w:eastAsia="Arial" w:hAnsiTheme="minorHAnsi" w:cstheme="minorHAnsi"/>
          <w:sz w:val="22"/>
          <w:szCs w:val="22"/>
        </w:rPr>
      </w:pPr>
      <w:r w:rsidRPr="00DC19F4">
        <w:rPr>
          <w:rFonts w:asciiTheme="minorHAnsi" w:eastAsia="Arial" w:hAnsiTheme="minorHAnsi" w:cstheme="minorHAnsi"/>
          <w:sz w:val="22"/>
          <w:szCs w:val="22"/>
        </w:rPr>
        <w:t>22.</w:t>
      </w:r>
      <w:r w:rsidRPr="00DC19F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esume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paper req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b/>
          <w:sz w:val="22"/>
          <w:szCs w:val="22"/>
        </w:rPr>
        <w:t xml:space="preserve">d. </w:t>
      </w:r>
      <w:r w:rsidRPr="00DC19F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, so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>oose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pap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cest paper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DC19F4">
        <w:rPr>
          <w:rFonts w:asciiTheme="minorHAnsi" w:eastAsia="Arial" w:hAnsiTheme="minorHAnsi" w:cstheme="minorHAnsi"/>
          <w:sz w:val="22"/>
          <w:szCs w:val="22"/>
        </w:rPr>
        <w:t>l h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ded,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l 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ess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onal co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our be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e, be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z w:val="22"/>
          <w:szCs w:val="22"/>
        </w:rPr>
        <w:t>e, or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ashy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shades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k.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z w:val="22"/>
          <w:szCs w:val="22"/>
        </w:rPr>
        <w:t>on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use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co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ed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z w:val="22"/>
          <w:szCs w:val="22"/>
        </w:rPr>
        <w:t>k…p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 b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ack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so,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ber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our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es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be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pho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cop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ed, so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any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nd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f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paper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h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C19F4">
        <w:rPr>
          <w:rFonts w:asciiTheme="minorHAnsi" w:eastAsia="Arial" w:hAnsiTheme="minorHAnsi" w:cstheme="minorHAnsi"/>
          <w:sz w:val="22"/>
          <w:szCs w:val="22"/>
        </w:rPr>
        <w:t>g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Arial" w:hAnsiTheme="minorHAnsi" w:cstheme="minorHAnsi"/>
          <w:sz w:val="22"/>
          <w:szCs w:val="22"/>
        </w:rPr>
        <w:t>a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DC19F4">
        <w:rPr>
          <w:rFonts w:asciiTheme="minorHAnsi" w:eastAsia="Arial" w:hAnsiTheme="minorHAnsi" w:cstheme="minorHAnsi"/>
          <w:sz w:val="22"/>
          <w:szCs w:val="22"/>
        </w:rPr>
        <w:t>”</w:t>
      </w:r>
      <w:r w:rsidRPr="00DC19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Arial" w:hAnsiTheme="minorHAnsi" w:cstheme="minorHAnsi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k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DC19F4">
        <w:rPr>
          <w:rFonts w:asciiTheme="minorHAnsi" w:eastAsia="Arial" w:hAnsiTheme="minorHAnsi" w:cstheme="minorHAnsi"/>
          <w:sz w:val="22"/>
          <w:szCs w:val="22"/>
        </w:rPr>
        <w:t xml:space="preserve">hat 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Arial" w:hAnsiTheme="minorHAnsi" w:cstheme="minorHAnsi"/>
          <w:sz w:val="22"/>
          <w:szCs w:val="22"/>
        </w:rPr>
        <w:t>ay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n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z w:val="22"/>
          <w:szCs w:val="22"/>
        </w:rPr>
        <w:t>ph</w:t>
      </w:r>
      <w:r w:rsidRPr="00DC19F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C19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Arial" w:hAnsiTheme="minorHAnsi" w:cstheme="minorHAnsi"/>
          <w:sz w:val="22"/>
          <w:szCs w:val="22"/>
        </w:rPr>
        <w:t>ocopy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C19F4">
        <w:rPr>
          <w:rFonts w:asciiTheme="minorHAnsi" w:eastAsia="Arial" w:hAnsiTheme="minorHAnsi" w:cstheme="minorHAnsi"/>
          <w:sz w:val="22"/>
          <w:szCs w:val="22"/>
        </w:rPr>
        <w:t>e</w:t>
      </w:r>
      <w:r w:rsidRPr="00DC19F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C19F4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A06194" w14:textId="77777777" w:rsidR="000243AF" w:rsidRPr="00DC19F4" w:rsidRDefault="000243A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DCC425A" w14:textId="77777777" w:rsidR="000243AF" w:rsidRPr="00DC19F4" w:rsidRDefault="006B39F2">
      <w:pPr>
        <w:ind w:left="4622" w:right="57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00" w:right="22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22</w:t>
      </w:r>
    </w:p>
    <w:p w14:paraId="201A83DD" w14:textId="77777777" w:rsidR="000243AF" w:rsidRPr="00DC19F4" w:rsidRDefault="006B39F2">
      <w:pPr>
        <w:spacing w:before="45"/>
        <w:ind w:left="1677" w:right="203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lastRenderedPageBreak/>
        <w:t>Cr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 El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w w:val="99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um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344170DB" w14:textId="77777777" w:rsidR="000243AF" w:rsidRPr="00DC19F4" w:rsidRDefault="000243A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D93448B" w14:textId="77777777" w:rsidR="000243AF" w:rsidRPr="00DC19F4" w:rsidRDefault="006B39F2">
      <w:pPr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ct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?</w:t>
      </w:r>
    </w:p>
    <w:p w14:paraId="25B9712C" w14:textId="77777777" w:rsidR="000243AF" w:rsidRPr="00DC19F4" w:rsidRDefault="006B39F2">
      <w:pPr>
        <w:spacing w:line="220" w:lineRule="exact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-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il</w:t>
      </w:r>
    </w:p>
    <w:p w14:paraId="5637754E" w14:textId="77777777" w:rsidR="000243AF" w:rsidRPr="00DC19F4" w:rsidRDefault="006B39F2">
      <w:pPr>
        <w:spacing w:before="2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Co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pl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li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DC19F4">
        <w:rPr>
          <w:rFonts w:asciiTheme="minorHAnsi" w:eastAsia="Tahoma" w:hAnsiTheme="minorHAnsi" w:cstheme="minorHAnsi"/>
          <w:sz w:val="22"/>
          <w:szCs w:val="22"/>
        </w:rPr>
        <w:t>ob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ppl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DC19F4">
        <w:rPr>
          <w:rFonts w:asciiTheme="minorHAnsi" w:eastAsia="Tahoma" w:hAnsiTheme="minorHAnsi" w:cstheme="minorHAnsi"/>
          <w:sz w:val="22"/>
          <w:szCs w:val="22"/>
        </w:rPr>
        <w:t>io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89C26C0" w14:textId="77777777" w:rsidR="000243AF" w:rsidRPr="00DC19F4" w:rsidRDefault="006B39F2">
      <w:pPr>
        <w:spacing w:line="240" w:lineRule="exact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ob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bo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</w:p>
    <w:p w14:paraId="09875F6E" w14:textId="77777777" w:rsidR="000243AF" w:rsidRPr="00DC19F4" w:rsidRDefault="000243AF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964C3F9" w14:textId="77777777" w:rsidR="000243AF" w:rsidRPr="00DC19F4" w:rsidRDefault="006B39F2">
      <w:pPr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Ho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e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ct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ume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nt</w:t>
      </w:r>
      <w:r w:rsidRPr="00DC19F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“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r”</w:t>
      </w:r>
      <w:r w:rsidRPr="00DC19F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?</w:t>
      </w:r>
    </w:p>
    <w:p w14:paraId="19BEE61A" w14:textId="77777777" w:rsidR="000243AF" w:rsidRPr="00DC19F4" w:rsidRDefault="006B39F2">
      <w:pPr>
        <w:spacing w:before="4" w:line="240" w:lineRule="exact"/>
        <w:ind w:left="101" w:right="485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z w:val="22"/>
          <w:szCs w:val="22"/>
        </w:rPr>
        <w:t>More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ill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a d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ata</w:t>
      </w:r>
      <w:r w:rsidRPr="00DC19F4">
        <w:rPr>
          <w:rFonts w:asciiTheme="minorHAnsi" w:eastAsia="Tahoma" w:hAnsiTheme="minorHAnsi" w:cstheme="minorHAnsi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ill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 d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ata</w:t>
      </w:r>
      <w:r w:rsidRPr="00DC19F4">
        <w:rPr>
          <w:rFonts w:asciiTheme="minorHAnsi" w:eastAsia="Tahoma" w:hAnsiTheme="minorHAnsi" w:cstheme="minorHAnsi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ords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op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did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DC19F4">
        <w:rPr>
          <w:rFonts w:asciiTheme="minorHAnsi" w:eastAsia="Tahoma" w:hAnsiTheme="minorHAnsi" w:cstheme="minorHAnsi"/>
          <w:sz w:val="22"/>
          <w:szCs w:val="22"/>
        </w:rPr>
        <w:t>s.</w:t>
      </w:r>
      <w:r w:rsidRPr="00DC19F4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s,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ICH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z w:val="22"/>
          <w:szCs w:val="22"/>
        </w:rPr>
        <w:t>d.</w:t>
      </w:r>
      <w:r w:rsidRPr="00DC19F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z w:val="22"/>
          <w:szCs w:val="22"/>
        </w:rPr>
        <w:t>ds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ig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u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d,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z w:val="22"/>
          <w:szCs w:val="22"/>
        </w:rPr>
        <w:t>ook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DC19F4">
        <w:rPr>
          <w:rFonts w:asciiTheme="minorHAnsi" w:eastAsia="Tahoma" w:hAnsiTheme="minorHAnsi" w:cstheme="minorHAnsi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of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DC19F4">
        <w:rPr>
          <w:rFonts w:asciiTheme="minorHAnsi" w:eastAsia="Tahoma" w:hAnsiTheme="minorHAnsi" w:cstheme="minorHAnsi"/>
          <w:sz w:val="22"/>
          <w:szCs w:val="22"/>
        </w:rPr>
        <w:t>ob</w:t>
      </w:r>
    </w:p>
    <w:p w14:paraId="4B8E213A" w14:textId="77777777" w:rsidR="000243AF" w:rsidRPr="00DC19F4" w:rsidRDefault="006B39F2">
      <w:pPr>
        <w:spacing w:line="220" w:lineRule="exact"/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em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ds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“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zz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s”</w:t>
      </w:r>
      <w:r w:rsidRPr="00DC19F4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re b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d.</w:t>
      </w:r>
      <w:r w:rsidRPr="00DC19F4">
        <w:rPr>
          <w:rFonts w:asciiTheme="minorHAnsi" w:eastAsia="Tahoma" w:hAnsiTheme="minorHAnsi" w:cstheme="minorHAnsi"/>
          <w:spacing w:val="57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so,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list</w:t>
      </w:r>
    </w:p>
    <w:p w14:paraId="269D873D" w14:textId="77777777" w:rsidR="000243AF" w:rsidRPr="00DC19F4" w:rsidRDefault="006B39F2">
      <w:pPr>
        <w:spacing w:before="8" w:line="240" w:lineRule="exact"/>
        <w:ind w:left="101" w:right="517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DC19F4">
        <w:rPr>
          <w:rFonts w:asciiTheme="minorHAnsi" w:eastAsia="Tahoma" w:hAnsiTheme="minorHAnsi" w:cstheme="minorHAnsi"/>
          <w:sz w:val="22"/>
          <w:szCs w:val="22"/>
        </w:rPr>
        <w:t>CI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ame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pro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&amp;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“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”</w:t>
      </w:r>
      <w:r w:rsidRPr="00DC19F4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of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y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ro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DC19F4">
        <w:rPr>
          <w:rFonts w:asciiTheme="minorHAnsi" w:eastAsia="Tahoma" w:hAnsiTheme="minorHAnsi" w:cstheme="minorHAnsi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ill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</w:t>
      </w:r>
      <w:r w:rsidRPr="00DC19F4">
        <w:rPr>
          <w:rFonts w:asciiTheme="minorHAnsi" w:eastAsia="Tahoma" w:hAnsiTheme="minorHAnsi" w:cstheme="minorHAnsi"/>
          <w:sz w:val="22"/>
          <w:szCs w:val="22"/>
        </w:rPr>
        <w:t>ot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ble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rge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459E87C" w14:textId="77777777" w:rsidR="000243AF" w:rsidRPr="00DC19F4" w:rsidRDefault="000243AF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8388ECE" w14:textId="77777777" w:rsidR="000243AF" w:rsidRPr="00DC19F4" w:rsidRDefault="006B39F2">
      <w:pPr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Ho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 xml:space="preserve">I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sf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rm</w:t>
      </w:r>
      <w:r w:rsidRPr="00DC19F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my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nic</w:t>
      </w:r>
      <w:r w:rsidRPr="00DC19F4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?</w:t>
      </w:r>
    </w:p>
    <w:p w14:paraId="7CCB1953" w14:textId="77777777" w:rsidR="000243AF" w:rsidRPr="00DC19F4" w:rsidRDefault="006B39F2">
      <w:pPr>
        <w:spacing w:line="220" w:lineRule="exact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ord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pro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progr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am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op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1697709A" w14:textId="77777777" w:rsidR="000243AF" w:rsidRPr="00DC19F4" w:rsidRDefault="006B39F2">
      <w:pPr>
        <w:spacing w:before="3"/>
        <w:ind w:left="820" w:right="695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z w:val="22"/>
          <w:szCs w:val="22"/>
        </w:rPr>
        <w:t>rgi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6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.5</w:t>
      </w:r>
      <w:r w:rsidRPr="00DC19F4">
        <w:rPr>
          <w:rFonts w:asciiTheme="minorHAnsi" w:eastAsia="Tahoma" w:hAnsiTheme="minorHAnsi" w:cstheme="minorHAnsi"/>
          <w:sz w:val="22"/>
          <w:szCs w:val="22"/>
        </w:rPr>
        <w:t>”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of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xt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displ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d.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”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z w:val="22"/>
          <w:szCs w:val="22"/>
        </w:rPr>
        <w:t>rgin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”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z w:val="22"/>
          <w:szCs w:val="22"/>
        </w:rPr>
        <w:t>rgi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Wi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6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DC19F4">
        <w:rPr>
          <w:rFonts w:asciiTheme="minorHAnsi" w:eastAsia="Tahoma" w:hAnsiTheme="minorHAnsi" w:cstheme="minorHAnsi"/>
          <w:sz w:val="22"/>
          <w:szCs w:val="22"/>
        </w:rPr>
        <w:t>”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z w:val="22"/>
          <w:szCs w:val="22"/>
        </w:rPr>
        <w:t>rg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s,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ld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it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st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bro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rs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ppli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DC19F4">
        <w:rPr>
          <w:rFonts w:asciiTheme="minorHAnsi" w:eastAsia="Tahoma" w:hAnsiTheme="minorHAnsi" w:cstheme="minorHAnsi"/>
          <w:sz w:val="22"/>
          <w:szCs w:val="22"/>
        </w:rPr>
        <w:t>ion</w:t>
      </w:r>
      <w:r w:rsidRPr="00DC19F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AC789B4" w14:textId="77777777" w:rsidR="000243AF" w:rsidRPr="00DC19F4" w:rsidRDefault="006B39F2">
      <w:pPr>
        <w:spacing w:before="9" w:line="240" w:lineRule="exact"/>
        <w:ind w:left="820" w:right="1263" w:hanging="359"/>
        <w:rPr>
          <w:rFonts w:asciiTheme="minorHAnsi" w:eastAsia="Verdan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  <w:u w:color="000000"/>
        </w:rPr>
        <w:t>two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  <w:u w:color="000000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  <w:u w:color="000000"/>
        </w:rPr>
        <w:t>wa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  <w:u w:color="000000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  <w:u w:color="000000"/>
        </w:rPr>
        <w:t>s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Verdana" w:hAnsiTheme="minorHAnsi" w:cstheme="minorHAnsi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eastAsia="Verdana" w:hAnsiTheme="minorHAnsi" w:cstheme="minorHAnsi"/>
          <w:sz w:val="22"/>
          <w:szCs w:val="22"/>
        </w:rPr>
        <w:t>v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Verdana" w:hAnsiTheme="minorHAnsi" w:cstheme="minorHAnsi"/>
          <w:sz w:val="22"/>
          <w:szCs w:val="22"/>
        </w:rPr>
        <w:t>t</w:t>
      </w:r>
      <w:r w:rsidRPr="00DC19F4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eastAsia="Verdana" w:hAnsiTheme="minorHAnsi" w:cstheme="minorHAnsi"/>
          <w:sz w:val="22"/>
          <w:szCs w:val="22"/>
        </w:rPr>
        <w:t>r</w:t>
      </w:r>
      <w:r w:rsidRPr="00DC19F4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DC19F4">
        <w:rPr>
          <w:rFonts w:asciiTheme="minorHAnsi" w:eastAsia="Verdana" w:hAnsiTheme="minorHAnsi" w:cstheme="minorHAnsi"/>
          <w:sz w:val="22"/>
          <w:szCs w:val="22"/>
        </w:rPr>
        <w:t>a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DC19F4">
        <w:rPr>
          <w:rFonts w:asciiTheme="minorHAnsi" w:eastAsia="Verdana" w:hAnsiTheme="minorHAnsi" w:cstheme="minorHAnsi"/>
          <w:sz w:val="22"/>
          <w:szCs w:val="22"/>
        </w:rPr>
        <w:t>l</w:t>
      </w:r>
      <w:r w:rsidRPr="00DC19F4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DC19F4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um</w:t>
      </w:r>
      <w:r w:rsidRPr="00DC19F4">
        <w:rPr>
          <w:rFonts w:asciiTheme="minorHAnsi" w:eastAsia="Verdana" w:hAnsiTheme="minorHAnsi" w:cstheme="minorHAnsi"/>
          <w:sz w:val="22"/>
          <w:szCs w:val="22"/>
        </w:rPr>
        <w:t>e</w:t>
      </w:r>
      <w:r w:rsidRPr="00DC19F4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DC19F4">
        <w:rPr>
          <w:rFonts w:asciiTheme="minorHAnsi" w:eastAsia="Verdana" w:hAnsiTheme="minorHAnsi" w:cstheme="minorHAnsi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z w:val="22"/>
          <w:szCs w:val="22"/>
        </w:rPr>
        <w:t>an</w:t>
      </w:r>
      <w:r w:rsidRPr="00DC19F4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eastAsia="Verdana" w:hAnsiTheme="minorHAnsi" w:cstheme="minorHAnsi"/>
          <w:sz w:val="22"/>
          <w:szCs w:val="22"/>
        </w:rPr>
        <w:t>c v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rs</w:t>
      </w:r>
      <w:r w:rsidRPr="00DC19F4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DC19F4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DC19F4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DC19F4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63FA9C59" w14:textId="77777777" w:rsidR="000243AF" w:rsidRPr="00DC19F4" w:rsidRDefault="006B39F2">
      <w:pPr>
        <w:spacing w:line="220" w:lineRule="exact"/>
        <w:ind w:left="820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.  </w:t>
      </w:r>
      <w:r w:rsidRPr="00DC19F4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xt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ge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DC19F4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1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2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204CF9FF" w14:textId="77777777" w:rsidR="000243AF" w:rsidRPr="00DC19F4" w:rsidRDefault="006B39F2">
      <w:pPr>
        <w:spacing w:before="1"/>
        <w:ind w:left="1179" w:right="806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ett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rs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siz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Copy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it 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d,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Wordp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xt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or.</w:t>
      </w:r>
      <w:r w:rsidRPr="00DC19F4">
        <w:rPr>
          <w:rFonts w:asciiTheme="minorHAnsi" w:eastAsia="Tahoma" w:hAnsiTheme="minorHAnsi" w:cstheme="minorHAnsi"/>
          <w:spacing w:val="6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dy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ddi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io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ng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441F622F" w14:textId="77777777" w:rsidR="000243AF" w:rsidRPr="00DC19F4" w:rsidRDefault="006B39F2">
      <w:pPr>
        <w:spacing w:before="1"/>
        <w:ind w:left="1179" w:right="437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b.  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-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DC19F4">
        <w:rPr>
          <w:rFonts w:asciiTheme="minorHAnsi" w:eastAsia="Tahoma" w:hAnsiTheme="minorHAnsi" w:cstheme="minorHAnsi"/>
          <w:sz w:val="22"/>
          <w:szCs w:val="22"/>
        </w:rPr>
        <w:t>rt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ros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Word.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.doc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.d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ile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nly</w:t>
      </w:r>
      <w:r w:rsidRPr="00DC19F4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 xml:space="preserve">)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'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'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d.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lo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se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xt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s,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op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xt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dy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4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30687E9" w14:textId="77777777" w:rsidR="000243AF" w:rsidRPr="00DC19F4" w:rsidRDefault="006B39F2">
      <w:pPr>
        <w:spacing w:before="4" w:line="240" w:lineRule="exact"/>
        <w:ind w:left="820" w:right="662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z w:val="22"/>
          <w:szCs w:val="22"/>
        </w:rPr>
        <w:t>pl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rs.</w:t>
      </w:r>
      <w:r w:rsidRPr="00DC19F4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DC19F4">
        <w:rPr>
          <w:rFonts w:asciiTheme="minorHAnsi" w:eastAsia="Tahoma" w:hAnsiTheme="minorHAnsi" w:cstheme="minorHAnsi"/>
          <w:sz w:val="22"/>
          <w:szCs w:val="22"/>
        </w:rPr>
        <w:t>s,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risk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$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or %,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ju</w:t>
      </w:r>
      <w:r w:rsidRPr="00DC19F4">
        <w:rPr>
          <w:rFonts w:asciiTheme="minorHAnsi" w:eastAsia="Tahoma" w:hAnsiTheme="minorHAnsi" w:cstheme="minorHAnsi"/>
          <w:sz w:val="22"/>
          <w:szCs w:val="22"/>
        </w:rPr>
        <w:t>st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ords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“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oll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rs”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“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”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C989929" w14:textId="77777777" w:rsidR="000243AF" w:rsidRPr="00DC19F4" w:rsidRDefault="006B39F2">
      <w:pPr>
        <w:spacing w:line="220" w:lineRule="exact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size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gs,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se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CA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538977B" w14:textId="77777777" w:rsidR="000243AF" w:rsidRPr="00DC19F4" w:rsidRDefault="006B39F2">
      <w:pPr>
        <w:spacing w:line="240" w:lineRule="exact"/>
        <w:ind w:left="46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in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17183582" w14:textId="77777777" w:rsidR="000243AF" w:rsidRPr="00DC19F4" w:rsidRDefault="006B39F2">
      <w:pPr>
        <w:spacing w:before="3"/>
        <w:ind w:left="820" w:right="597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st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sz w:val="22"/>
          <w:szCs w:val="22"/>
        </w:rPr>
        <w:t>ss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You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ill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t dir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ly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il.</w:t>
      </w:r>
      <w:r w:rsidRPr="00DC19F4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lf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lse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ee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ow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ipi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t.</w:t>
      </w:r>
    </w:p>
    <w:p w14:paraId="16C97E64" w14:textId="77777777" w:rsidR="000243AF" w:rsidRPr="00DC19F4" w:rsidRDefault="006B39F2">
      <w:pPr>
        <w:spacing w:before="9" w:line="240" w:lineRule="exact"/>
        <w:ind w:left="772" w:right="648" w:hanging="31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f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z w:val="22"/>
          <w:szCs w:val="22"/>
        </w:rPr>
        <w:t>s,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s?</w:t>
      </w:r>
      <w:r w:rsidRPr="00DC19F4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Reme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r,</w:t>
      </w:r>
      <w:r w:rsidRPr="00DC19F4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if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a 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ata</w:t>
      </w:r>
      <w:r w:rsidRPr="00DC19F4">
        <w:rPr>
          <w:rFonts w:asciiTheme="minorHAnsi" w:eastAsia="Tahoma" w:hAnsiTheme="minorHAnsi" w:cstheme="minorHAnsi"/>
          <w:sz w:val="22"/>
          <w:szCs w:val="22"/>
        </w:rPr>
        <w:t>b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ill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of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“k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rds”</w:t>
      </w:r>
      <w:r w:rsidRPr="00DC19F4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in</w:t>
      </w:r>
    </w:p>
    <w:p w14:paraId="4B0284B7" w14:textId="77777777" w:rsidR="000243AF" w:rsidRPr="00DC19F4" w:rsidRDefault="006B39F2">
      <w:pPr>
        <w:spacing w:line="220" w:lineRule="exact"/>
        <w:ind w:left="772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ir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q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s!</w:t>
      </w:r>
    </w:p>
    <w:p w14:paraId="3AAA37C6" w14:textId="77777777" w:rsidR="000243AF" w:rsidRPr="00DC19F4" w:rsidRDefault="000243A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F2A71DC" w14:textId="77777777" w:rsidR="000243AF" w:rsidRPr="00DC19F4" w:rsidRDefault="006B39F2">
      <w:pPr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 in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my</w:t>
      </w:r>
      <w:r w:rsidRPr="00DC19F4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?</w:t>
      </w:r>
    </w:p>
    <w:p w14:paraId="0A5ED0FA" w14:textId="77777777" w:rsidR="000243AF" w:rsidRPr="00DC19F4" w:rsidRDefault="006B39F2">
      <w:pPr>
        <w:spacing w:before="8" w:line="240" w:lineRule="exact"/>
        <w:ind w:left="820" w:right="722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Al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de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z w:val="22"/>
          <w:szCs w:val="22"/>
        </w:rPr>
        <w:t>ou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gh</w:t>
      </w:r>
      <w:r w:rsidRPr="00DC19F4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ro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ic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il.</w:t>
      </w:r>
    </w:p>
    <w:p w14:paraId="7283C84E" w14:textId="77777777" w:rsidR="000243AF" w:rsidRPr="00DC19F4" w:rsidRDefault="006B39F2">
      <w:pPr>
        <w:spacing w:before="2" w:line="240" w:lineRule="exact"/>
        <w:ind w:left="820" w:right="668" w:hanging="359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t xml:space="preserve">  </w:t>
      </w:r>
      <w:r w:rsidRPr="00DC19F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In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bo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sz w:val="22"/>
          <w:szCs w:val="22"/>
        </w:rPr>
        <w:t>il,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z w:val="22"/>
          <w:szCs w:val="22"/>
        </w:rPr>
        <w:t>ri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ette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sig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li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t a li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e 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DC19F4">
        <w:rPr>
          <w:rFonts w:asciiTheme="minorHAnsi" w:eastAsia="Tahoma" w:hAnsiTheme="minorHAnsi" w:cstheme="minorHAnsi"/>
          <w:sz w:val="22"/>
          <w:szCs w:val="22"/>
        </w:rPr>
        <w:t>di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“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ME</w:t>
      </w:r>
      <w:r w:rsidRPr="00DC19F4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S”</w:t>
      </w:r>
      <w:r w:rsidRPr="00DC19F4">
        <w:rPr>
          <w:rFonts w:asciiTheme="minorHAnsi" w:eastAsia="Tahoma" w:hAnsiTheme="minorHAnsi" w:cstheme="minorHAnsi"/>
          <w:sz w:val="22"/>
          <w:szCs w:val="22"/>
        </w:rPr>
        <w:t>.</w:t>
      </w:r>
      <w:r w:rsidRPr="00DC19F4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Th</w:t>
      </w:r>
      <w:r w:rsidRPr="00DC19F4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yo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z w:val="22"/>
          <w:szCs w:val="22"/>
        </w:rPr>
        <w:t>ro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4A84F19" w14:textId="77777777" w:rsidR="000243AF" w:rsidRPr="00DC19F4" w:rsidRDefault="006B39F2">
      <w:pPr>
        <w:spacing w:line="220" w:lineRule="exact"/>
        <w:ind w:left="820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et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ter</w:t>
      </w:r>
    </w:p>
    <w:p w14:paraId="07EF482E" w14:textId="77777777" w:rsidR="000243AF" w:rsidRPr="00DC19F4" w:rsidRDefault="000243A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1B0B4E0" w14:textId="77777777" w:rsidR="000243AF" w:rsidRPr="00DC19F4" w:rsidRDefault="006B39F2">
      <w:pPr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dd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ur</w:t>
      </w:r>
      <w:r w:rsidRPr="00DC19F4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f in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rm</w:t>
      </w:r>
      <w:r w:rsidRPr="00DC19F4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b/>
          <w:spacing w:val="-1"/>
          <w:sz w:val="22"/>
          <w:szCs w:val="22"/>
        </w:rPr>
        <w:t>on</w:t>
      </w:r>
    </w:p>
    <w:p w14:paraId="7317B6A2" w14:textId="77777777" w:rsidR="000243AF" w:rsidRPr="00DC19F4" w:rsidRDefault="006B39F2">
      <w:pPr>
        <w:spacing w:line="240" w:lineRule="exact"/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il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ide</w:t>
      </w:r>
      <w:r w:rsidRPr="00DC19F4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DC19F4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spacing w:val="10"/>
          <w:w w:val="9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Yo</w:t>
      </w:r>
      <w:r w:rsidRPr="00DC19F4">
        <w:rPr>
          <w:rFonts w:asciiTheme="minorHAnsi" w:eastAsia="Tahoma" w:hAnsiTheme="minorHAnsi" w:cstheme="minorHAnsi"/>
          <w:spacing w:val="-1"/>
          <w:w w:val="93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6"/>
          <w:w w:val="9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Re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w w:val="93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w w:val="93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w w:val="93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10"/>
          <w:w w:val="9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18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Ema</w:t>
      </w:r>
      <w:r w:rsidRPr="00DC19F4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ili</w:t>
      </w:r>
      <w:r w:rsidRPr="00DC19F4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DC19F4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os</w:t>
      </w:r>
      <w:r w:rsidRPr="00DC19F4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18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20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et</w:t>
      </w:r>
    </w:p>
    <w:p w14:paraId="6FC66D12" w14:textId="77777777" w:rsidR="000243AF" w:rsidRPr="00DC19F4" w:rsidRDefault="006B39F2">
      <w:pPr>
        <w:spacing w:line="220" w:lineRule="exact"/>
        <w:ind w:left="101"/>
        <w:rPr>
          <w:rFonts w:asciiTheme="minorHAnsi" w:eastAsia="Tahoma" w:hAnsiTheme="minorHAnsi" w:cstheme="minorHAnsi"/>
          <w:sz w:val="22"/>
          <w:szCs w:val="22"/>
        </w:rPr>
      </w:pPr>
      <w:hyperlink r:id="rId29"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h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tt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p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: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//www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.ril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e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y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g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u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id</w:t>
        </w:r>
        <w:r w:rsidRPr="00DC19F4">
          <w:rPr>
            <w:rFonts w:asciiTheme="minorHAnsi" w:eastAsia="Tahoma" w:hAnsiTheme="minorHAnsi" w:cstheme="minorHAnsi"/>
            <w:spacing w:val="3"/>
            <w:position w:val="-1"/>
            <w:sz w:val="22"/>
            <w:szCs w:val="22"/>
            <w:u w:color="000000"/>
          </w:rPr>
          <w:t>e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.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c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o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m</w:t>
        </w:r>
        <w:r w:rsidRPr="00DC19F4">
          <w:rPr>
            <w:rFonts w:asciiTheme="minorHAnsi" w:eastAsia="Tahoma" w:hAnsiTheme="minorHAnsi" w:cstheme="minorHAnsi"/>
            <w:spacing w:val="3"/>
            <w:position w:val="-1"/>
            <w:sz w:val="22"/>
            <w:szCs w:val="22"/>
            <w:u w:color="000000"/>
          </w:rPr>
          <w:t>/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e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r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e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s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u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me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.</w:t>
        </w:r>
        <w:r w:rsidRPr="00DC19F4">
          <w:rPr>
            <w:rFonts w:asciiTheme="minorHAnsi" w:eastAsia="Tahoma" w:hAnsiTheme="minorHAnsi" w:cstheme="minorHAnsi"/>
            <w:spacing w:val="-1"/>
            <w:position w:val="-1"/>
            <w:sz w:val="22"/>
            <w:szCs w:val="22"/>
            <w:u w:color="000000"/>
          </w:rPr>
          <w:t>h</w:t>
        </w:r>
        <w:r w:rsidRPr="00DC19F4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00"/>
          </w:rPr>
          <w:t>tm</w:t>
        </w:r>
        <w:r w:rsidRPr="00DC19F4">
          <w:rPr>
            <w:rFonts w:asciiTheme="minorHAnsi" w:eastAsia="Tahoma" w:hAnsiTheme="minorHAnsi" w:cstheme="minorHAnsi"/>
            <w:position w:val="-1"/>
            <w:sz w:val="22"/>
            <w:szCs w:val="22"/>
            <w:u w:color="000000"/>
          </w:rPr>
          <w:t>l</w:t>
        </w:r>
      </w:hyperlink>
    </w:p>
    <w:p w14:paraId="2A534500" w14:textId="77777777" w:rsidR="000243AF" w:rsidRPr="00DC19F4" w:rsidRDefault="006B39F2">
      <w:pPr>
        <w:spacing w:line="220" w:lineRule="exact"/>
        <w:ind w:left="101"/>
        <w:rPr>
          <w:rFonts w:asciiTheme="minorHAnsi" w:eastAsia="Tahoma" w:hAnsiTheme="minorHAnsi" w:cstheme="minorHAnsi"/>
          <w:sz w:val="22"/>
          <w:szCs w:val="22"/>
        </w:rPr>
      </w:pP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se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MS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Word</w:t>
      </w:r>
      <w:r w:rsidRPr="00DC19F4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or Wi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do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DC19F4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C19F4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DC19F4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Wi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do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DC19F4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DC19F4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X</w:t>
      </w:r>
      <w:r w:rsidRPr="00DC19F4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DC19F4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78AD569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9F0C5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065DF4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4F2FD0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E9EDB2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082CE" w14:textId="77777777" w:rsidR="000243AF" w:rsidRPr="00DC19F4" w:rsidRDefault="000243A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BB6FB11" w14:textId="77777777" w:rsidR="000243AF" w:rsidRPr="00DC19F4" w:rsidRDefault="006B39F2">
      <w:pPr>
        <w:spacing w:before="29"/>
        <w:ind w:left="4622" w:right="42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820" w:right="1720" w:bottom="280" w:left="134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23</w:t>
      </w:r>
    </w:p>
    <w:p w14:paraId="65CA9A08" w14:textId="77777777" w:rsidR="000243AF" w:rsidRPr="00DC19F4" w:rsidRDefault="006B39F2">
      <w:pPr>
        <w:spacing w:before="76"/>
        <w:ind w:left="3931" w:right="349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19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19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19F4">
        <w:rPr>
          <w:rFonts w:asciiTheme="minorHAnsi" w:hAnsiTheme="minorHAnsi" w:cstheme="minorHAnsi"/>
          <w:sz w:val="22"/>
          <w:szCs w:val="22"/>
        </w:rPr>
        <w:t>ON VE</w:t>
      </w:r>
      <w:r w:rsidRPr="00DC19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19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C19F4">
        <w:rPr>
          <w:rFonts w:asciiTheme="minorHAnsi" w:hAnsiTheme="minorHAnsi" w:cstheme="minorHAnsi"/>
          <w:sz w:val="22"/>
          <w:szCs w:val="22"/>
        </w:rPr>
        <w:t>S</w:t>
      </w:r>
    </w:p>
    <w:p w14:paraId="2884239D" w14:textId="77777777" w:rsidR="000243AF" w:rsidRPr="00DC19F4" w:rsidRDefault="000243A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056F76D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5F160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D912C" w14:textId="77777777" w:rsidR="000243AF" w:rsidRPr="00DC19F4" w:rsidRDefault="006B39F2">
      <w:pPr>
        <w:spacing w:line="260" w:lineRule="exact"/>
        <w:ind w:left="3290" w:right="285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/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le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2C16EB0D" w14:textId="77777777" w:rsidR="000243AF" w:rsidRPr="00DC19F4" w:rsidRDefault="000243A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2398"/>
        <w:gridCol w:w="2480"/>
        <w:gridCol w:w="1942"/>
      </w:tblGrid>
      <w:tr w:rsidR="000243AF" w:rsidRPr="00DC19F4" w14:paraId="384E083E" w14:textId="77777777">
        <w:trPr>
          <w:trHeight w:hRule="exact" w:val="358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06440FB2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7C1ACC18" w14:textId="77777777" w:rsidR="000243AF" w:rsidRPr="00DC19F4" w:rsidRDefault="006B39F2">
            <w:pPr>
              <w:spacing w:before="69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2B14A9E8" w14:textId="77777777" w:rsidR="000243AF" w:rsidRPr="00DC19F4" w:rsidRDefault="006B39F2">
            <w:pPr>
              <w:spacing w:before="69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52C7066B" w14:textId="77777777" w:rsidR="000243AF" w:rsidRPr="00DC19F4" w:rsidRDefault="006B39F2">
            <w:pPr>
              <w:spacing w:before="69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6E778D11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249F166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062B4C22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4614583E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nvolv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158A1C97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3533E78E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7B6BB89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Advo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6E946206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4D8167CE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78782BC4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efer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6B71B381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2346F50D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7433AB9E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7D4BB991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5D1AE28A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rced</w:t>
            </w:r>
          </w:p>
        </w:tc>
      </w:tr>
      <w:tr w:rsidR="000243AF" w:rsidRPr="00DC19F4" w14:paraId="4638ECA2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040040D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rra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18C558CC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65EC3CE9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2E99654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AC57067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10DACDB5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5125DD7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1CA6C6B7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45222A81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solv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1A87005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1375FB95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Autho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04146A4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533FCE4E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51DA602D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spond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6BAEDC82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75DE4934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6BAB447A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246EEE70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4EBE0ABD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2ED65137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2E4E5DFD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0F788902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1E2CB9E4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4E42117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C3B4727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6EF666F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ommuni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7DDA316E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Enlist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36A73F46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49333313" w14:textId="77777777" w:rsidR="000243AF" w:rsidRPr="00DC19F4" w:rsidRDefault="006B39F2">
            <w:pPr>
              <w:spacing w:line="260" w:lineRule="exact"/>
              <w:ind w:left="650" w:right="6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poke</w:t>
            </w:r>
          </w:p>
        </w:tc>
      </w:tr>
      <w:tr w:rsidR="000243AF" w:rsidRPr="00DC19F4" w14:paraId="0B3CBA29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1925888C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ompos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4FF4337B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6667E09B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Obs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A207BDE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ug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5C748FF0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33BE6773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2A93753B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760512BA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Outlin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BAC4F8C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umm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41C63352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7EC2E17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ferre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1550BF65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55CB3079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6F0F874B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16469F60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6BAB99FE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onsult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13F90DF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nish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6EA58E8E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605ACBBB" w14:textId="77777777" w:rsidR="000243AF" w:rsidRPr="00DC19F4" w:rsidRDefault="006B39F2">
            <w:pPr>
              <w:spacing w:line="260" w:lineRule="exact"/>
              <w:ind w:left="6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D1C718F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2E5CE291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3C6CB376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312D8717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AA4534D" w14:textId="77777777" w:rsidR="000243AF" w:rsidRPr="00DC19F4" w:rsidRDefault="006B39F2">
            <w:pPr>
              <w:spacing w:line="260" w:lineRule="exact"/>
              <w:ind w:left="650" w:right="6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ote</w:t>
            </w:r>
          </w:p>
        </w:tc>
      </w:tr>
      <w:tr w:rsidR="000243AF" w:rsidRPr="00DC19F4" w14:paraId="117B2440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573D6AD1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6A37B508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7628DD54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omot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18BFCF29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26D004E5" w14:textId="77777777">
        <w:trPr>
          <w:trHeight w:hRule="exact" w:val="276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3C2A623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onvin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4107F12A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68BBAFC6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opos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03531EC4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4869CC7A" w14:textId="77777777">
        <w:trPr>
          <w:trHeight w:hRule="exact" w:val="358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14:paraId="155887C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spond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005EC6AD" w14:textId="77777777" w:rsidR="000243AF" w:rsidRPr="00DC19F4" w:rsidRDefault="006B39F2">
            <w:pPr>
              <w:spacing w:line="260" w:lineRule="exact"/>
              <w:ind w:left="52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14:paraId="4EF89059" w14:textId="77777777" w:rsidR="000243AF" w:rsidRPr="00DC19F4" w:rsidRDefault="006B39F2">
            <w:pPr>
              <w:spacing w:line="260" w:lineRule="exact"/>
              <w:ind w:left="64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ubli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14:paraId="30C67456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D637DE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2A076E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D6BE13F" w14:textId="77777777" w:rsidR="000243AF" w:rsidRPr="00DC19F4" w:rsidRDefault="006B39F2">
      <w:pPr>
        <w:spacing w:before="29" w:line="260" w:lineRule="exact"/>
        <w:ind w:left="4051" w:right="3613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ive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5EAD295E" w14:textId="77777777" w:rsidR="000243AF" w:rsidRPr="00DC19F4" w:rsidRDefault="000243A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6"/>
        <w:gridCol w:w="2327"/>
        <w:gridCol w:w="2513"/>
        <w:gridCol w:w="2086"/>
      </w:tblGrid>
      <w:tr w:rsidR="000243AF" w:rsidRPr="00DC19F4" w14:paraId="0B000D32" w14:textId="77777777">
        <w:trPr>
          <w:trHeight w:hRule="exact" w:val="358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3418E22D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39A9A8D2" w14:textId="77777777" w:rsidR="000243AF" w:rsidRPr="00DC19F4" w:rsidRDefault="006B39F2">
            <w:pPr>
              <w:spacing w:before="69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3CBE5D47" w14:textId="77777777" w:rsidR="000243AF" w:rsidRPr="00DC19F4" w:rsidRDefault="006B39F2">
            <w:pPr>
              <w:spacing w:before="69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llust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6E0D303A" w14:textId="77777777" w:rsidR="000243AF" w:rsidRPr="00DC19F4" w:rsidRDefault="006B39F2">
            <w:pPr>
              <w:spacing w:before="69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410F741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1C06EED7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1056002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56410584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ovi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177D7C29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64F10160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59EA419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Appli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AE33AEA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4A57DC8D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27B4FA3F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hoto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684DA038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CCEAC73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6FBA72D1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Displ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5ED3C139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nstitut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7CA886F0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A5D28C7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05086814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ombin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E8D71AD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rew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034ECC59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0102254A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3E3F0D08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72F24129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ompos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2BABE0D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6119D1D0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3692F147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326C21FD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13E3B663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ptu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1D8BC93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blish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12C70741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786E16C3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2A001026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7960B72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E5F67FB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shion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7D24B1C4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03C4A524" w14:textId="77777777" w:rsidR="000243AF" w:rsidRPr="00DC19F4" w:rsidRDefault="006B39F2">
            <w:pPr>
              <w:spacing w:line="260" w:lineRule="exact"/>
              <w:ind w:left="7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3614153C" w14:textId="77777777">
        <w:trPr>
          <w:trHeight w:hRule="exact" w:val="27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5F7852E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61049BF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59E9ED37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7E3E4618" w14:textId="77777777" w:rsidR="000243AF" w:rsidRPr="00DC19F4" w:rsidRDefault="006B39F2">
            <w:pPr>
              <w:spacing w:line="260" w:lineRule="exact"/>
              <w:ind w:left="676" w:right="66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54F1475B" w14:textId="77777777">
        <w:trPr>
          <w:trHeight w:hRule="exact" w:val="358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3B7F64DB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ustom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14CF908" w14:textId="77777777" w:rsidR="000243AF" w:rsidRPr="00DC19F4" w:rsidRDefault="006B39F2">
            <w:pPr>
              <w:spacing w:line="260" w:lineRule="exact"/>
              <w:ind w:left="51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20FA68B9" w14:textId="77777777" w:rsidR="000243AF" w:rsidRPr="00DC19F4" w:rsidRDefault="006B39F2">
            <w:pPr>
              <w:spacing w:line="260" w:lineRule="exact"/>
              <w:ind w:left="7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41903941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4B589B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931763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5F50C15" w14:textId="77777777" w:rsidR="000243AF" w:rsidRPr="00DC19F4" w:rsidRDefault="006B39F2">
      <w:pPr>
        <w:spacing w:before="29" w:line="260" w:lineRule="exact"/>
        <w:ind w:left="3979" w:right="3536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y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lls</w:t>
      </w:r>
    </w:p>
    <w:p w14:paraId="74DD304E" w14:textId="77777777" w:rsidR="000243AF" w:rsidRPr="00DC19F4" w:rsidRDefault="000243A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2501"/>
        <w:gridCol w:w="2574"/>
        <w:gridCol w:w="1974"/>
      </w:tblGrid>
      <w:tr w:rsidR="000243AF" w:rsidRPr="00DC19F4" w14:paraId="618D9922" w14:textId="77777777">
        <w:trPr>
          <w:trHeight w:hRule="exact" w:val="35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649326C1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cce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7C42B538" w14:textId="77777777" w:rsidR="000243AF" w:rsidRPr="00DC19F4" w:rsidRDefault="006B39F2">
            <w:pPr>
              <w:spacing w:before="69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262F0FE5" w14:textId="77777777" w:rsidR="000243AF" w:rsidRPr="00DC19F4" w:rsidRDefault="006B39F2">
            <w:pPr>
              <w:spacing w:before="69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Outlin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7681830E" w14:textId="77777777" w:rsidR="000243AF" w:rsidRPr="00DC19F4" w:rsidRDefault="006B39F2">
            <w:pPr>
              <w:spacing w:before="69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011D6E2A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038A0AB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Allo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7788880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1619822D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Outsou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6BA3AC7F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557FE19F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6117F5A2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oost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F37206A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30E382A3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23177212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3E09E3B9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25FF7CBC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55610852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06890B55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528471AD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1B061CEC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C71FCF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Downsi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5C0136A9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359AE96E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12F9FA5A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68079557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5490557C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402C6863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im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02AD7EDA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54E81F5A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1C7585D" w14:textId="77777777">
        <w:trPr>
          <w:trHeight w:hRule="exact" w:val="276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05F90CB1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Elimin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3E688CDC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BF0B45B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6C43D821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0942E071" w14:textId="77777777">
        <w:trPr>
          <w:trHeight w:hRule="exact" w:val="358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57958A53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ced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EE8883E" w14:textId="77777777" w:rsidR="000243AF" w:rsidRPr="00DC19F4" w:rsidRDefault="006B39F2">
            <w:pPr>
              <w:spacing w:line="260" w:lineRule="exact"/>
              <w:ind w:left="68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Optimi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9BF8731" w14:textId="77777777" w:rsidR="000243AF" w:rsidRPr="00DC19F4" w:rsidRDefault="006B39F2">
            <w:pPr>
              <w:spacing w:line="260" w:lineRule="exact"/>
              <w:ind w:left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impli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14:paraId="23B24662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A9036C" w14:textId="77777777" w:rsidR="000243AF" w:rsidRPr="00DC19F4" w:rsidRDefault="000243A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FF5452A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6B2A8F" w14:textId="77777777" w:rsidR="000243AF" w:rsidRPr="00DC19F4" w:rsidRDefault="006B39F2">
      <w:pPr>
        <w:spacing w:before="29"/>
        <w:ind w:left="4682" w:right="424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780" w:right="1720" w:bottom="280" w:left="128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24</w:t>
      </w:r>
    </w:p>
    <w:p w14:paraId="6D4C82AB" w14:textId="77777777" w:rsidR="000243AF" w:rsidRPr="00DC19F4" w:rsidRDefault="006B39F2">
      <w:pPr>
        <w:spacing w:before="72" w:line="260" w:lineRule="exact"/>
        <w:ind w:left="4010" w:right="3630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lastRenderedPageBreak/>
        <w:t>F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ial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2B3DC858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B92EF" w14:textId="77777777" w:rsidR="000243AF" w:rsidRPr="00DC19F4" w:rsidRDefault="000243A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2432"/>
        <w:gridCol w:w="2574"/>
        <w:gridCol w:w="1784"/>
      </w:tblGrid>
      <w:tr w:rsidR="000243AF" w:rsidRPr="00DC19F4" w14:paraId="22EA8898" w14:textId="77777777">
        <w:trPr>
          <w:trHeight w:hRule="exact" w:val="358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480D928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Administ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2E179099" w14:textId="77777777" w:rsidR="000243AF" w:rsidRPr="00DC19F4" w:rsidRDefault="006B39F2">
            <w:pPr>
              <w:spacing w:before="69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91318D8" w14:textId="77777777" w:rsidR="000243AF" w:rsidRPr="00DC19F4" w:rsidRDefault="006B39F2">
            <w:pPr>
              <w:spacing w:before="69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4CACF973" w14:textId="77777777" w:rsidR="000243AF" w:rsidRPr="00DC19F4" w:rsidRDefault="006B39F2">
            <w:pPr>
              <w:spacing w:before="69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20E542CE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A870491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Adjust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48C6DDE1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103AEB37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3F5E54BA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6DCFBC79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640AD82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Allo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4A4D1171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omput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09A30541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4E0D42FD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03097EA0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57E629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6C9A408E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74AB7CC5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71DE9510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ced</w:t>
            </w:r>
          </w:p>
        </w:tc>
      </w:tr>
      <w:tr w:rsidR="000243AF" w:rsidRPr="00DC19F4" w14:paraId="0D6171FE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E4B84B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App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522E0F22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rrec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C0768DD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534EB423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earc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2E45B2A9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E5ED77D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477DDBC8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2656DC9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48318199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41E22537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2E3BC56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Audit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35BCF8E6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2DA5583D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3B36D6FB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5E824E4C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BBA7424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5B0655A7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1D10D9F0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2A857FB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43AF" w:rsidRPr="00DC19F4" w14:paraId="10FD6001" w14:textId="77777777">
        <w:trPr>
          <w:trHeight w:hRule="exact" w:val="358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802B53E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14:paraId="2AEFDA20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Estim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4E8FC5DB" w14:textId="77777777" w:rsidR="000243AF" w:rsidRPr="00DC19F4" w:rsidRDefault="006B39F2">
            <w:pPr>
              <w:spacing w:line="260" w:lineRule="exact"/>
              <w:ind w:left="695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oj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7CA6404A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58C96C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423E0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B513AF1" w14:textId="77777777" w:rsidR="000243AF" w:rsidRPr="00DC19F4" w:rsidRDefault="006B39F2">
      <w:pPr>
        <w:spacing w:before="29" w:line="260" w:lineRule="exact"/>
        <w:ind w:left="4084" w:right="3702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064EFEFB" w14:textId="77777777" w:rsidR="000243AF" w:rsidRPr="00DC19F4" w:rsidRDefault="000243A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9"/>
        <w:gridCol w:w="2573"/>
        <w:gridCol w:w="2454"/>
        <w:gridCol w:w="1973"/>
      </w:tblGrid>
      <w:tr w:rsidR="000243AF" w:rsidRPr="00DC19F4" w14:paraId="35DEC297" w14:textId="77777777">
        <w:trPr>
          <w:trHeight w:hRule="exact" w:val="358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F9884FB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39324197" w14:textId="77777777" w:rsidR="000243AF" w:rsidRPr="00DC19F4" w:rsidRDefault="006B39F2">
            <w:pPr>
              <w:spacing w:before="69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ibut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580AFE5E" w14:textId="77777777" w:rsidR="000243AF" w:rsidRPr="00DC19F4" w:rsidRDefault="006B39F2">
            <w:pPr>
              <w:spacing w:before="69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mili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8CD450C" w14:textId="77777777" w:rsidR="000243AF" w:rsidRPr="00DC19F4" w:rsidRDefault="006B39F2">
            <w:pPr>
              <w:spacing w:before="69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bilit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3F76BD00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DDBDD8B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Advo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36CEEA4C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3AFF466B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E3D446B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6BE85F6C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493D73DA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55925DA4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6B1F488C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Guid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A2F193F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solv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193A80B9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4CA1B4C2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Answ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72A0607F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monst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0DA2E92B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DD7C201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impli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0858E3E1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7469034F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rra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7BB0E030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4B958042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1663054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4009A5B9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552AEEA7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6B12542F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39346EE9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B8FA069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uppli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1697DF9C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4D27924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0223B977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2F8EAD86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Motiv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FA3B65E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uppo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2218ED25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5B6A24A2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120C4733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Ensu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7C143C07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F4FC3D7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5657F7CE" w14:textId="77777777">
        <w:trPr>
          <w:trHeight w:hRule="exact" w:val="276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314E565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255346C3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06CE63AF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6D2F6EF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ld</w:t>
            </w:r>
          </w:p>
        </w:tc>
      </w:tr>
      <w:tr w:rsidR="000243AF" w:rsidRPr="00DC19F4" w14:paraId="5EE6E44F" w14:textId="77777777">
        <w:trPr>
          <w:trHeight w:hRule="exact" w:val="358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07CA708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14:paraId="7C4BCAF3" w14:textId="77777777" w:rsidR="000243AF" w:rsidRPr="00DC19F4" w:rsidRDefault="006B39F2">
            <w:pPr>
              <w:spacing w:line="260" w:lineRule="exact"/>
              <w:ind w:left="64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ilit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14:paraId="02B5B94D" w14:textId="77777777" w:rsidR="000243AF" w:rsidRPr="00DC19F4" w:rsidRDefault="006B39F2">
            <w:pPr>
              <w:spacing w:line="260" w:lineRule="exact"/>
              <w:ind w:left="58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efer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0927D8A" w14:textId="77777777" w:rsidR="000243AF" w:rsidRPr="00DC19F4" w:rsidRDefault="006B39F2">
            <w:pPr>
              <w:spacing w:line="260" w:lineRule="exact"/>
              <w:ind w:left="65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Volunt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eered</w:t>
            </w:r>
          </w:p>
        </w:tc>
      </w:tr>
    </w:tbl>
    <w:p w14:paraId="5AD19EFD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CD2627" w14:textId="77777777" w:rsidR="000243AF" w:rsidRPr="00DC19F4" w:rsidRDefault="000243A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73D82A0" w14:textId="77777777" w:rsidR="000243AF" w:rsidRPr="00DC19F4" w:rsidRDefault="006B39F2">
      <w:pPr>
        <w:spacing w:before="29" w:line="260" w:lineRule="exact"/>
        <w:ind w:left="3182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ag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/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ip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0DC939E0" w14:textId="77777777" w:rsidR="000243AF" w:rsidRPr="00DC19F4" w:rsidRDefault="000243A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2499"/>
        <w:gridCol w:w="2446"/>
        <w:gridCol w:w="2179"/>
      </w:tblGrid>
      <w:tr w:rsidR="000243AF" w:rsidRPr="00DC19F4" w14:paraId="3C574537" w14:textId="77777777">
        <w:trPr>
          <w:trHeight w:hRule="exact" w:val="358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BBE02B0" w14:textId="77777777" w:rsidR="000243AF" w:rsidRPr="00DC19F4" w:rsidRDefault="006B39F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37A229B" w14:textId="77777777" w:rsidR="000243AF" w:rsidRPr="00DC19F4" w:rsidRDefault="006B39F2">
            <w:pPr>
              <w:spacing w:before="69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F8E7A23" w14:textId="77777777" w:rsidR="000243AF" w:rsidRPr="00DC19F4" w:rsidRDefault="006B39F2">
            <w:pPr>
              <w:spacing w:before="69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57F064C9" w14:textId="77777777" w:rsidR="000243AF" w:rsidRPr="00DC19F4" w:rsidRDefault="006B39F2">
            <w:pPr>
              <w:spacing w:before="69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05AF6E1D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B0732C8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Administ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E3420C2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0D9A74B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8F3A28B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0DA0DB72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6200A2E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63350AB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79AA6E4F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A56C3C3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odu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5B94D4C2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F0F6274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Appoint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C40E544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Elimin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20A8358D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701B1F83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omm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0C57C255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7B2ED2A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App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6416A88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Emph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6A0AA11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nstitut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CA90CAA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165EF801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DC6F1ED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Assi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43BC9AA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rced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4B48448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C438C03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aced</w:t>
            </w:r>
          </w:p>
        </w:tc>
      </w:tr>
      <w:tr w:rsidR="000243AF" w:rsidRPr="00DC19F4" w14:paraId="086EF770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45CF895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Att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DB94B24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88463D8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29F71F0D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sto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</w:tr>
      <w:tr w:rsidR="000243AF" w:rsidRPr="00DC19F4" w14:paraId="4EDAF571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41742A1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Autho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B63E425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blish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234281F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5F40E72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1CE068ED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106DB93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F2262FB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253C0317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A4F3CE9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60BAC946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825FB0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41B23F7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703F82F5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F8FF51A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</w:tr>
      <w:tr w:rsidR="000243AF" w:rsidRPr="00DC19F4" w14:paraId="28495B41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8C872AB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onsid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CE40E12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3FC9D70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Motiv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5D307D72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533AD970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13E821D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onsolid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6126088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A0E44FB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50792986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mlin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7F1C18BE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3B47CC6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E237EAA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2BF0538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7537F76D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7DD0C33F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3EE2370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oll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1D2679E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Host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4FDDC97A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A872630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vis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4716693E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CDF307C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953F4C4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mpl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4E1D660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36E9EC2E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</w:tr>
      <w:tr w:rsidR="000243AF" w:rsidRPr="00DC19F4" w14:paraId="73BD7618" w14:textId="77777777">
        <w:trPr>
          <w:trHeight w:hRule="exact" w:val="2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1D042C5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din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D9E51D6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DB66983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aw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09FAC0A7" w14:textId="77777777" w:rsidR="000243AF" w:rsidRPr="00DC19F4" w:rsidRDefault="006B39F2">
            <w:pPr>
              <w:spacing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Unit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4E0D184F" w14:textId="77777777">
        <w:trPr>
          <w:trHeight w:hRule="exact" w:val="358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6687619" w14:textId="77777777" w:rsidR="000243AF" w:rsidRPr="00DC19F4" w:rsidRDefault="006B39F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id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0876ED4" w14:textId="77777777" w:rsidR="000243AF" w:rsidRPr="00DC19F4" w:rsidRDefault="006B39F2">
            <w:pPr>
              <w:spacing w:line="260" w:lineRule="exact"/>
              <w:ind w:left="60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56B39B5F" w14:textId="77777777" w:rsidR="000243AF" w:rsidRPr="00DC19F4" w:rsidRDefault="006B39F2">
            <w:pPr>
              <w:spacing w:line="260" w:lineRule="exact"/>
              <w:ind w:left="628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ed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435C7BFB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6A7D84" w14:textId="77777777" w:rsidR="000243AF" w:rsidRPr="00DC19F4" w:rsidRDefault="000243A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B5E2397" w14:textId="77777777" w:rsidR="000243AF" w:rsidRPr="00DC19F4" w:rsidRDefault="000243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8549C" w14:textId="77777777" w:rsidR="000243AF" w:rsidRPr="00DC19F4" w:rsidRDefault="006B39F2">
      <w:pPr>
        <w:spacing w:before="29"/>
        <w:ind w:left="4682" w:right="4302"/>
        <w:jc w:val="center"/>
        <w:rPr>
          <w:rFonts w:asciiTheme="minorHAnsi" w:hAnsiTheme="minorHAnsi" w:cstheme="minorHAnsi"/>
          <w:sz w:val="22"/>
          <w:szCs w:val="22"/>
        </w:rPr>
        <w:sectPr w:rsidR="000243AF" w:rsidRPr="00DC19F4">
          <w:pgSz w:w="12240" w:h="15840"/>
          <w:pgMar w:top="1340" w:right="1660" w:bottom="280" w:left="1280" w:header="0" w:footer="515" w:gutter="0"/>
          <w:cols w:space="720"/>
        </w:sectPr>
      </w:pPr>
      <w:r w:rsidRPr="00DC19F4">
        <w:rPr>
          <w:rFonts w:asciiTheme="minorHAnsi" w:hAnsiTheme="minorHAnsi" w:cstheme="minorHAnsi"/>
          <w:sz w:val="22"/>
          <w:szCs w:val="22"/>
        </w:rPr>
        <w:t>25</w:t>
      </w:r>
    </w:p>
    <w:p w14:paraId="3A22CF25" w14:textId="77777777" w:rsidR="000243AF" w:rsidRPr="00DC19F4" w:rsidRDefault="006B39F2">
      <w:pPr>
        <w:spacing w:before="60" w:line="260" w:lineRule="exact"/>
        <w:ind w:left="3256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Cl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al / O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ga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z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io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al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64719C8D" w14:textId="77777777" w:rsidR="000243AF" w:rsidRPr="00DC19F4" w:rsidRDefault="000243A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2465"/>
        <w:gridCol w:w="2447"/>
        <w:gridCol w:w="1985"/>
      </w:tblGrid>
      <w:tr w:rsidR="000243AF" w:rsidRPr="00DC19F4" w14:paraId="2AB350B7" w14:textId="77777777">
        <w:trPr>
          <w:trHeight w:hRule="exact" w:val="335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758FAC74" w14:textId="77777777" w:rsidR="000243AF" w:rsidRPr="00DC19F4" w:rsidRDefault="006B39F2">
            <w:pPr>
              <w:spacing w:before="7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7D92D" w14:textId="77777777" w:rsidR="000243AF" w:rsidRPr="00DC19F4" w:rsidRDefault="006B39F2">
            <w:pPr>
              <w:spacing w:before="71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d                          </w:t>
            </w:r>
            <w:r w:rsidRPr="00DC19F4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 xml:space="preserve">ed                               </w:t>
            </w:r>
            <w:r w:rsidRPr="00DC19F4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187BF9FF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3C2C4D41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0A9C891D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Execu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3244D07D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FF12AB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Sched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5278531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6732773D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16154391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48CDD470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5BA076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</w:tr>
      <w:tr w:rsidR="000243AF" w:rsidRPr="00DC19F4" w14:paraId="63ECAFE3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782D76B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033093D1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9A36F19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E9F871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Sub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1E88AB59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0A247115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3312EF66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nco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876DB71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CD7185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Supp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9EDD746" w14:textId="77777777">
        <w:trPr>
          <w:trHeight w:hRule="exact" w:val="252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7C22395E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47FFB94B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nspec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38744CAF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AEB8A1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48729C98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246869A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oded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54AA019C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Log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190CA4A0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eco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51457A2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337E117A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6FEE5CA4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2664EF39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93A2A10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C5ED0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pda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7DD559BA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06714CD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439D8D93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E4D2675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C9191E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1AEA4B0E" w14:textId="77777777">
        <w:trPr>
          <w:trHeight w:hRule="exact" w:val="253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7CE03FDC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41FECE89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67464219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espond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629B3E" w14:textId="77777777" w:rsidR="000243AF" w:rsidRPr="00DC19F4" w:rsidRDefault="006B39F2">
            <w:pPr>
              <w:spacing w:line="24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ed</w:t>
            </w:r>
          </w:p>
        </w:tc>
      </w:tr>
      <w:tr w:rsidR="000243AF" w:rsidRPr="00DC19F4" w14:paraId="546E7270" w14:textId="77777777">
        <w:trPr>
          <w:trHeight w:hRule="exact" w:val="337"/>
        </w:trPr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294E0E0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spon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14:paraId="327D40B8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A289755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424C1A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29093B" w14:textId="77777777" w:rsidR="000243AF" w:rsidRPr="00DC19F4" w:rsidRDefault="000243A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D53EE68" w14:textId="77777777" w:rsidR="000243AF" w:rsidRPr="00DC19F4" w:rsidRDefault="006B39F2">
      <w:pPr>
        <w:spacing w:before="29" w:line="260" w:lineRule="exact"/>
        <w:ind w:left="4017" w:right="357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Sk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ills</w:t>
      </w:r>
    </w:p>
    <w:p w14:paraId="57EDDAAE" w14:textId="77777777" w:rsidR="000243AF" w:rsidRPr="00DC19F4" w:rsidRDefault="000243A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1"/>
        <w:gridCol w:w="2617"/>
        <w:gridCol w:w="2441"/>
        <w:gridCol w:w="1935"/>
      </w:tblGrid>
      <w:tr w:rsidR="000243AF" w:rsidRPr="00DC19F4" w14:paraId="1FFA24DE" w14:textId="77777777">
        <w:trPr>
          <w:trHeight w:hRule="exact" w:val="338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5AEB2950" w14:textId="77777777" w:rsidR="000243AF" w:rsidRPr="00DC19F4" w:rsidRDefault="006B39F2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A9CD5AE" w14:textId="77777777" w:rsidR="000243AF" w:rsidRPr="00DC19F4" w:rsidRDefault="006B39F2">
            <w:pPr>
              <w:spacing w:before="73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nosed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DBE321A" w14:textId="77777777" w:rsidR="000243AF" w:rsidRPr="00DC19F4" w:rsidRDefault="006B39F2">
            <w:pPr>
              <w:spacing w:before="72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nspec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494EAA2" w14:textId="77777777" w:rsidR="000243AF" w:rsidRPr="00DC19F4" w:rsidRDefault="006B39F2">
            <w:pPr>
              <w:spacing w:before="72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624E8306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5A650E3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1DF75AC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4B246F0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66583DFA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51B4318C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790569E6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FBC8BE6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Exa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5F4FCD65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387898A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hed</w:t>
            </w:r>
          </w:p>
        </w:tc>
      </w:tr>
      <w:tr w:rsidR="000243AF" w:rsidRPr="00DC19F4" w14:paraId="71D86BC4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08DDAD7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B546D65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Expe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0F59A41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92B6BEE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F6247EC" w14:textId="77777777">
        <w:trPr>
          <w:trHeight w:hRule="exact" w:val="252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16AB240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onduc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E921B0D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06249AE4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Loca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556D626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5B654BE9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686DF396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D26ACF0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FC55F29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Mea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41E077EB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3F361F5F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581E05CE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12D199B6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0E02A7D9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6EDE350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3DC96AF6" w14:textId="77777777">
        <w:trPr>
          <w:trHeight w:hRule="exact" w:val="253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1A5E58E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0856425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085FAB33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59376924" w14:textId="77777777" w:rsidR="000243AF" w:rsidRPr="00DC19F4" w:rsidRDefault="006B39F2">
            <w:pPr>
              <w:spacing w:line="240" w:lineRule="exact"/>
              <w:ind w:left="721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ed</w:t>
            </w:r>
          </w:p>
        </w:tc>
      </w:tr>
      <w:tr w:rsidR="000243AF" w:rsidRPr="00DC19F4" w14:paraId="0EBB04D0" w14:textId="77777777">
        <w:trPr>
          <w:trHeight w:hRule="exact" w:val="338"/>
        </w:trPr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731933E2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8E8611C" w14:textId="77777777" w:rsidR="000243AF" w:rsidRPr="00DC19F4" w:rsidRDefault="006B39F2">
            <w:pPr>
              <w:spacing w:line="240" w:lineRule="exact"/>
              <w:ind w:left="73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tifi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75E23A52" w14:textId="77777777" w:rsidR="000243AF" w:rsidRPr="00DC19F4" w:rsidRDefault="006B39F2">
            <w:pPr>
              <w:spacing w:line="240" w:lineRule="exact"/>
              <w:ind w:left="642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02E4631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B458A9" w14:textId="77777777" w:rsidR="000243AF" w:rsidRPr="00DC19F4" w:rsidRDefault="000243A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CBA259C" w14:textId="77777777" w:rsidR="000243AF" w:rsidRPr="00DC19F4" w:rsidRDefault="006B39F2">
      <w:pPr>
        <w:spacing w:before="29" w:line="260" w:lineRule="exact"/>
        <w:ind w:left="4017" w:right="3577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DC19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g </w:t>
      </w:r>
      <w:r w:rsidRPr="00DC19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position w:val="-1"/>
          <w:sz w:val="22"/>
          <w:szCs w:val="22"/>
        </w:rPr>
        <w:t>lls</w:t>
      </w:r>
    </w:p>
    <w:p w14:paraId="2C419FD3" w14:textId="77777777" w:rsidR="000243AF" w:rsidRPr="00DC19F4" w:rsidRDefault="000243A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3"/>
        <w:gridCol w:w="2372"/>
        <w:gridCol w:w="2630"/>
        <w:gridCol w:w="1730"/>
      </w:tblGrid>
      <w:tr w:rsidR="000243AF" w:rsidRPr="00DC19F4" w14:paraId="361B95C5" w14:textId="77777777">
        <w:trPr>
          <w:trHeight w:hRule="exact" w:val="337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C9D266F" w14:textId="77777777" w:rsidR="000243AF" w:rsidRPr="00DC19F4" w:rsidRDefault="006B39F2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dap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63D866C9" w14:textId="77777777" w:rsidR="000243AF" w:rsidRPr="00DC19F4" w:rsidRDefault="006B39F2">
            <w:pPr>
              <w:spacing w:before="72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7FEC0D99" w14:textId="77777777" w:rsidR="000243AF" w:rsidRPr="00DC19F4" w:rsidRDefault="006B39F2">
            <w:pPr>
              <w:spacing w:before="72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nco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DD2ABF5" w14:textId="77777777" w:rsidR="000243AF" w:rsidRPr="00DC19F4" w:rsidRDefault="006B39F2">
            <w:pPr>
              <w:spacing w:before="72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3BED6C88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B4D7025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4D42384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Enab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19636442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dua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50A01A2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5C5B7471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E697E9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502A30E2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Encou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7DA2399F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53897BB3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Supe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0243AF" w:rsidRPr="00DC19F4" w14:paraId="0750C2D8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B8EFAE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773C4050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5D7C3971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1B491FA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Suppo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68A9F96B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04F939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oached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7DDDE63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Exp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25A96504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till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E951741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ht</w:t>
            </w:r>
          </w:p>
        </w:tc>
      </w:tr>
      <w:tr w:rsidR="000243AF" w:rsidRPr="00DC19F4" w14:paraId="1CBCE8B2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5BD271C9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336405C9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Fac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1F3EBABA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48E28B8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ed</w:t>
            </w:r>
          </w:p>
        </w:tc>
      </w:tr>
      <w:tr w:rsidR="000243AF" w:rsidRPr="00DC19F4" w14:paraId="3A032DFD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637C3F1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onduc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7464AEC4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Focused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55919A93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Lec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DE3DF87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63390293" w14:textId="77777777">
        <w:trPr>
          <w:trHeight w:hRule="exact" w:val="252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70804A0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79A62D10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Fos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771BAED4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C0EEA22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4A0B07C6" w14:textId="77777777">
        <w:trPr>
          <w:trHeight w:hRule="exact" w:val="253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D24B4B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2435BF3A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3CF5D961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EA138C1" w14:textId="77777777" w:rsidR="000243AF" w:rsidRPr="00DC19F4" w:rsidRDefault="006B39F2">
            <w:pPr>
              <w:spacing w:line="240" w:lineRule="exact"/>
              <w:ind w:left="62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D408397" w14:textId="77777777">
        <w:trPr>
          <w:trHeight w:hRule="exact" w:val="338"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436119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94DC5D1" w14:textId="77777777" w:rsidR="000243AF" w:rsidRPr="00DC19F4" w:rsidRDefault="006B39F2">
            <w:pPr>
              <w:spacing w:line="240" w:lineRule="exact"/>
              <w:ind w:left="58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ped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14:paraId="47AAB559" w14:textId="77777777" w:rsidR="000243AF" w:rsidRPr="00DC19F4" w:rsidRDefault="006B39F2">
            <w:pPr>
              <w:spacing w:line="240" w:lineRule="exact"/>
              <w:ind w:left="734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AFBE9AD" w14:textId="77777777" w:rsidR="000243AF" w:rsidRPr="00DC19F4" w:rsidRDefault="000243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050782" w14:textId="77777777" w:rsidR="000243AF" w:rsidRPr="00DC19F4" w:rsidRDefault="000243A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EFDBCED" w14:textId="77777777" w:rsidR="000243AF" w:rsidRPr="00DC19F4" w:rsidRDefault="006B39F2">
      <w:pPr>
        <w:spacing w:before="29"/>
        <w:ind w:left="3991" w:right="3551"/>
        <w:jc w:val="center"/>
        <w:rPr>
          <w:rFonts w:asciiTheme="minorHAnsi" w:hAnsiTheme="minorHAnsi" w:cstheme="minorHAnsi"/>
          <w:sz w:val="22"/>
          <w:szCs w:val="22"/>
        </w:rPr>
      </w:pP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DC19F4">
        <w:rPr>
          <w:rFonts w:asciiTheme="minorHAnsi" w:hAnsiTheme="minorHAnsi" w:cstheme="minorHAnsi"/>
          <w:b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19F4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DC19F4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DC19F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DC19F4">
        <w:rPr>
          <w:rFonts w:asciiTheme="minorHAnsi" w:hAnsiTheme="minorHAnsi" w:cstheme="minorHAnsi"/>
          <w:b/>
          <w:sz w:val="22"/>
          <w:szCs w:val="22"/>
        </w:rPr>
        <w:t>lls</w:t>
      </w:r>
    </w:p>
    <w:p w14:paraId="07459A81" w14:textId="77777777" w:rsidR="000243AF" w:rsidRPr="00DC19F4" w:rsidRDefault="000243AF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0"/>
        <w:gridCol w:w="2483"/>
        <w:gridCol w:w="2538"/>
        <w:gridCol w:w="1869"/>
      </w:tblGrid>
      <w:tr w:rsidR="000243AF" w:rsidRPr="00DC19F4" w14:paraId="707CB176" w14:textId="77777777">
        <w:trPr>
          <w:trHeight w:hRule="exact" w:val="339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14450881" w14:textId="77777777" w:rsidR="000243AF" w:rsidRPr="00DC19F4" w:rsidRDefault="006B39F2">
            <w:pPr>
              <w:spacing w:before="74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dap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3763F4D6" w14:textId="77777777" w:rsidR="000243AF" w:rsidRPr="00DC19F4" w:rsidRDefault="006B39F2">
            <w:pPr>
              <w:spacing w:before="73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10B48385" w14:textId="77777777" w:rsidR="000243AF" w:rsidRPr="00DC19F4" w:rsidRDefault="006B39F2">
            <w:pPr>
              <w:spacing w:before="73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78264D9E" w14:textId="77777777" w:rsidR="000243AF" w:rsidRPr="00DC19F4" w:rsidRDefault="006B39F2">
            <w:pPr>
              <w:spacing w:before="72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5548C8F9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AB100DD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737B0802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ebu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1EF19F4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5CC38EC3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65EE8AC4" w14:textId="77777777">
        <w:trPr>
          <w:trHeight w:hRule="exact" w:val="252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452D524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58C7BA5E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1457E65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620E9ECA" w14:textId="77777777" w:rsidR="000243AF" w:rsidRPr="00DC19F4" w:rsidRDefault="006B39F2">
            <w:pPr>
              <w:spacing w:line="240" w:lineRule="exact"/>
              <w:ind w:left="642" w:right="59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</w:p>
        </w:tc>
      </w:tr>
      <w:tr w:rsidR="000243AF" w:rsidRPr="00DC19F4" w14:paraId="4E71354F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B4E6F47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5B0FA3C0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209D5FE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4E633190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2DC3FB1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816F9EE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sse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547EFE52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6EF67FB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4974DA01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019A1433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6842F48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lt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4816D005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E373B31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Mod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17E68572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Suppo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21DC8E7A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F059B55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6524C533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EAE1925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080779E9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ed</w:t>
            </w:r>
          </w:p>
        </w:tc>
      </w:tr>
      <w:tr w:rsidR="000243AF" w:rsidRPr="00DC19F4" w14:paraId="07EE7840" w14:textId="77777777">
        <w:trPr>
          <w:trHeight w:hRule="exact" w:val="252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2552A5F4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6EB54DFD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nosed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C7DE6A2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hau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4505BB47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ans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0243AF" w:rsidRPr="00DC19F4" w14:paraId="1AE4017B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287E07A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11BB8F20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ocu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36E7A31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20529327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oub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esh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</w:tr>
      <w:tr w:rsidR="000243AF" w:rsidRPr="00DC19F4" w14:paraId="78D2833B" w14:textId="77777777">
        <w:trPr>
          <w:trHeight w:hRule="exact" w:val="253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8199C02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4982C7C7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nee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936E8F9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0A945D78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aded</w:t>
            </w:r>
          </w:p>
        </w:tc>
      </w:tr>
      <w:tr w:rsidR="000243AF" w:rsidRPr="00DC19F4" w14:paraId="1D6F96EF" w14:textId="77777777">
        <w:trPr>
          <w:trHeight w:hRule="exact" w:val="337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F0168F1" w14:textId="77777777" w:rsidR="000243AF" w:rsidRPr="00DC19F4" w:rsidRDefault="006B39F2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83" w:type="dxa"/>
            <w:tcBorders>
              <w:top w:val="nil"/>
              <w:left w:val="nil"/>
              <w:bottom w:val="nil"/>
              <w:right w:val="nil"/>
            </w:tcBorders>
          </w:tcPr>
          <w:p w14:paraId="3423BECB" w14:textId="77777777" w:rsidR="000243AF" w:rsidRPr="00DC19F4" w:rsidRDefault="006B39F2">
            <w:pPr>
              <w:spacing w:line="240" w:lineRule="exact"/>
              <w:ind w:left="660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Enhanc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A5B3209" w14:textId="77777777" w:rsidR="000243AF" w:rsidRPr="00DC19F4" w:rsidRDefault="006B39F2">
            <w:pPr>
              <w:spacing w:line="240" w:lineRule="exact"/>
              <w:ind w:left="697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ep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779B5743" w14:textId="77777777" w:rsidR="000243AF" w:rsidRPr="00DC19F4" w:rsidRDefault="006B39F2">
            <w:pPr>
              <w:spacing w:line="240" w:lineRule="exact"/>
              <w:ind w:left="679"/>
              <w:rPr>
                <w:rFonts w:asciiTheme="minorHAnsi" w:hAnsiTheme="minorHAnsi" w:cstheme="minorHAnsi"/>
                <w:sz w:val="22"/>
                <w:szCs w:val="22"/>
              </w:rPr>
            </w:pP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C19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DC19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C19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DC19F4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</w:tbl>
    <w:p w14:paraId="5CFE1063" w14:textId="77777777" w:rsidR="006B39F2" w:rsidRPr="00DC19F4" w:rsidRDefault="006B39F2">
      <w:pPr>
        <w:rPr>
          <w:rFonts w:asciiTheme="minorHAnsi" w:hAnsiTheme="minorHAnsi" w:cstheme="minorHAnsi"/>
          <w:sz w:val="22"/>
          <w:szCs w:val="22"/>
        </w:rPr>
      </w:pPr>
    </w:p>
    <w:sectPr w:rsidR="006B39F2" w:rsidRPr="00DC19F4">
      <w:pgSz w:w="12240" w:h="15840"/>
      <w:pgMar w:top="800" w:right="1720" w:bottom="280" w:left="1280" w:header="0" w:footer="5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703E" w14:textId="77777777" w:rsidR="006B39F2" w:rsidRDefault="006B39F2">
      <w:r>
        <w:separator/>
      </w:r>
    </w:p>
  </w:endnote>
  <w:endnote w:type="continuationSeparator" w:id="0">
    <w:p w14:paraId="1594E377" w14:textId="77777777" w:rsidR="006B39F2" w:rsidRDefault="006B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0FFA" w14:textId="77777777" w:rsidR="000243AF" w:rsidRDefault="006B39F2">
    <w:pPr>
      <w:spacing w:line="0" w:lineRule="atLeast"/>
      <w:rPr>
        <w:sz w:val="1"/>
        <w:szCs w:val="1"/>
      </w:rPr>
    </w:pPr>
    <w:r>
      <w:pict w14:anchorId="06E8DC4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pt;margin-top:742.35pt;width:16pt;height:14pt;z-index:-251658752;mso-position-horizontal-relative:page;mso-position-vertical-relative:page" filled="f" stroked="f">
          <v:textbox inset="0,0,0,0">
            <w:txbxContent>
              <w:p w14:paraId="2E584BC4" w14:textId="77777777" w:rsidR="000243AF" w:rsidRDefault="006B39F2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298A7" w14:textId="77777777" w:rsidR="006B39F2" w:rsidRDefault="006B39F2">
      <w:r>
        <w:separator/>
      </w:r>
    </w:p>
  </w:footnote>
  <w:footnote w:type="continuationSeparator" w:id="0">
    <w:p w14:paraId="4B7D92DD" w14:textId="77777777" w:rsidR="006B39F2" w:rsidRDefault="006B3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148B6"/>
    <w:multiLevelType w:val="multilevel"/>
    <w:tmpl w:val="6CD20F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3AF"/>
    <w:rsid w:val="000243AF"/>
    <w:rsid w:val="006B39F2"/>
    <w:rsid w:val="00DC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9CB995"/>
  <w15:docId w15:val="{78026A87-228F-424C-B0F0-9FB9EF5F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C19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C-CAREERSERVICES@DEVRY.EDU" TargetMode="External"/><Relationship Id="rId13" Type="http://schemas.openxmlformats.org/officeDocument/2006/relationships/hyperlink" Target="mailto:Carolynsmith32@yahoo.com" TargetMode="External"/><Relationship Id="rId18" Type="http://schemas.openxmlformats.org/officeDocument/2006/relationships/hyperlink" Target="mailto:black@aol.com" TargetMode="External"/><Relationship Id="rId26" Type="http://schemas.openxmlformats.org/officeDocument/2006/relationships/hyperlink" Target="mailto:jqpublic@email.net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ndrewevans@yahoo.com" TargetMode="External"/><Relationship Id="rId7" Type="http://schemas.openxmlformats.org/officeDocument/2006/relationships/hyperlink" Target="http://www.kc.devry.edu/CareerServices.html" TargetMode="External"/><Relationship Id="rId12" Type="http://schemas.openxmlformats.org/officeDocument/2006/relationships/hyperlink" Target="mailto:amiller@yahoo.net" TargetMode="External"/><Relationship Id="rId17" Type="http://schemas.openxmlformats.org/officeDocument/2006/relationships/hyperlink" Target="mailto:brichmond@hotmail.com" TargetMode="External"/><Relationship Id="rId25" Type="http://schemas.openxmlformats.org/officeDocument/2006/relationships/hyperlink" Target="mailto:Kenkel23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G_E_Andrews@hotmail.com" TargetMode="External"/><Relationship Id="rId20" Type="http://schemas.openxmlformats.org/officeDocument/2006/relationships/hyperlink" Target="mailto:andrewgreen45@yahoo.com" TargetMode="External"/><Relationship Id="rId29" Type="http://schemas.openxmlformats.org/officeDocument/2006/relationships/hyperlink" Target="http://www.rileyguide.com/eresum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miller@yahoo.net" TargetMode="External"/><Relationship Id="rId24" Type="http://schemas.openxmlformats.org/officeDocument/2006/relationships/hyperlink" Target="mailto:PeterW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miller@comcast.net" TargetMode="External"/><Relationship Id="rId23" Type="http://schemas.openxmlformats.org/officeDocument/2006/relationships/hyperlink" Target="mailto:twingman@hotmail.com" TargetMode="External"/><Relationship Id="rId28" Type="http://schemas.openxmlformats.org/officeDocument/2006/relationships/hyperlink" Target="mailto:Johnson@gmail.com" TargetMode="External"/><Relationship Id="rId10" Type="http://schemas.openxmlformats.org/officeDocument/2006/relationships/hyperlink" Target="mailto:cameron@gmail.com" TargetMode="External"/><Relationship Id="rId19" Type="http://schemas.openxmlformats.org/officeDocument/2006/relationships/hyperlink" Target="mailto:JeanNichols@sbcglobal.net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AWalker@kc.devry.edu" TargetMode="External"/><Relationship Id="rId22" Type="http://schemas.openxmlformats.org/officeDocument/2006/relationships/hyperlink" Target="mailto:mattwhitcomb@comcast.net" TargetMode="External"/><Relationship Id="rId27" Type="http://schemas.openxmlformats.org/officeDocument/2006/relationships/hyperlink" Target="mailto:Michael_McDonald@yahoo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9772</Words>
  <Characters>55702</Characters>
  <Application>Microsoft Office Word</Application>
  <DocSecurity>0</DocSecurity>
  <Lines>464</Lines>
  <Paragraphs>130</Paragraphs>
  <ScaleCrop>false</ScaleCrop>
  <Company/>
  <LinksUpToDate>false</LinksUpToDate>
  <CharactersWithSpaces>65344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2021-05-27T15:08:00Z</dcterms:created>
  <dcterms:modified xsi:type="dcterms:W3CDTF">2021-05-27T15:11:00Z</dcterms:modified>
</cp:coreProperties>
</file>